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D98076" w14:textId="77777777" w:rsidR="00A05EC4" w:rsidRPr="009640E9" w:rsidRDefault="00F3672C" w:rsidP="00A05EC4">
      <w:pPr>
        <w:pStyle w:val="Copertina-PrioritN"/>
      </w:pPr>
      <w:bookmarkStart w:id="0" w:name="_GoBack"/>
      <w:bookmarkEnd w:id="0"/>
      <w:r w:rsidRPr="009640E9">
        <w:t>Asse</w:t>
      </w:r>
      <w:r w:rsidR="00A05EC4" w:rsidRPr="009640E9">
        <w:t xml:space="preserve"> N</w:t>
      </w:r>
    </w:p>
    <w:p w14:paraId="212203FD" w14:textId="77777777" w:rsidR="00A05EC4" w:rsidRPr="009640E9" w:rsidRDefault="00A05EC4" w:rsidP="00A05EC4">
      <w:pPr>
        <w:pStyle w:val="Copertina-Nomepriorit"/>
      </w:pPr>
      <w:r w:rsidRPr="009640E9">
        <w:t>Nome dell</w:t>
      </w:r>
      <w:r w:rsidR="00F3672C" w:rsidRPr="009640E9">
        <w:t>’asse</w:t>
      </w:r>
    </w:p>
    <w:p w14:paraId="30FFC193" w14:textId="77777777" w:rsidR="00F3672C" w:rsidRPr="009640E9" w:rsidRDefault="00F3672C" w:rsidP="00F3672C">
      <w:pPr>
        <w:pStyle w:val="Copertina-Sottomisura"/>
      </w:pPr>
      <w:r w:rsidRPr="009640E9">
        <w:t>Azione N – Nome dell’azione</w:t>
      </w:r>
    </w:p>
    <w:p w14:paraId="5EB1F4E0" w14:textId="77777777" w:rsidR="00EC1FF6" w:rsidRPr="00E866FA" w:rsidRDefault="00EC1FF6" w:rsidP="00EC1FF6">
      <w:pPr>
        <w:pStyle w:val="Copertina-Avvisopubblico"/>
        <w:rPr>
          <w:sz w:val="20"/>
        </w:rPr>
      </w:pPr>
      <w:r w:rsidRPr="00E866FA">
        <w:rPr>
          <w:sz w:val="20"/>
        </w:rPr>
        <w:t>Avviso pubblico</w:t>
      </w:r>
    </w:p>
    <w:p w14:paraId="6C0C125C" w14:textId="77777777" w:rsidR="00EC1FF6" w:rsidRPr="00E866FA" w:rsidRDefault="00EC1FF6" w:rsidP="003C2244">
      <w:pPr>
        <w:pStyle w:val="Titolo"/>
        <w:rPr>
          <w:sz w:val="20"/>
        </w:rPr>
      </w:pPr>
      <w:r w:rsidRPr="00E866FA">
        <w:rPr>
          <w:sz w:val="20"/>
        </w:rPr>
        <w:t>Esempio di titolo dell’avviso disposto su più righe</w:t>
      </w:r>
    </w:p>
    <w:p w14:paraId="26293D39" w14:textId="77777777" w:rsidR="006E2AE0" w:rsidRPr="00E866FA" w:rsidRDefault="00EC1FF6" w:rsidP="003C2244">
      <w:pPr>
        <w:pStyle w:val="Sottotitolo"/>
        <w:rPr>
          <w:sz w:val="20"/>
        </w:rPr>
      </w:pPr>
      <w:r w:rsidRPr="00E866FA">
        <w:rPr>
          <w:sz w:val="20"/>
        </w:rPr>
        <w:t>Eventuali altre informazioni</w:t>
      </w:r>
    </w:p>
    <w:p w14:paraId="171E7978" w14:textId="77777777" w:rsidR="006802DA" w:rsidRPr="009640E9" w:rsidRDefault="006802DA" w:rsidP="00EF21D7">
      <w:pPr>
        <w:sectPr w:rsidR="006802DA" w:rsidRPr="009640E9" w:rsidSect="009576D3">
          <w:headerReference w:type="even" r:id="rId8"/>
          <w:headerReference w:type="default" r:id="rId9"/>
          <w:footerReference w:type="even" r:id="rId10"/>
          <w:footerReference w:type="default" r:id="rId11"/>
          <w:headerReference w:type="first" r:id="rId12"/>
          <w:footerReference w:type="first" r:id="rId13"/>
          <w:pgSz w:w="11906" w:h="16838" w:code="9"/>
          <w:pgMar w:top="8400" w:right="1134" w:bottom="2552" w:left="1134" w:header="709" w:footer="1225" w:gutter="0"/>
          <w:cols w:space="708"/>
          <w:titlePg/>
          <w:docGrid w:linePitch="360"/>
        </w:sectPr>
      </w:pPr>
    </w:p>
    <w:p w14:paraId="0726A832" w14:textId="77777777" w:rsidR="006802DA" w:rsidRPr="009640E9" w:rsidRDefault="006802DA" w:rsidP="00EF21D7">
      <w:pPr>
        <w:sectPr w:rsidR="006802DA" w:rsidRPr="009640E9" w:rsidSect="009576D3">
          <w:headerReference w:type="first" r:id="rId14"/>
          <w:footerReference w:type="first" r:id="rId15"/>
          <w:pgSz w:w="11906" w:h="16838" w:code="9"/>
          <w:pgMar w:top="8400" w:right="1134" w:bottom="2552" w:left="1134" w:header="709" w:footer="1225" w:gutter="0"/>
          <w:cols w:space="708"/>
          <w:titlePg/>
          <w:docGrid w:linePitch="360"/>
        </w:sectPr>
      </w:pPr>
    </w:p>
    <w:p w14:paraId="710F3118" w14:textId="77777777" w:rsidR="00D41D94" w:rsidRPr="009640E9" w:rsidRDefault="00D41D94" w:rsidP="00D41D94">
      <w:pPr>
        <w:spacing w:before="120"/>
        <w:jc w:val="center"/>
        <w:rPr>
          <w:rFonts w:ascii="Calibri" w:hAnsi="Calibri"/>
          <w:b/>
        </w:rPr>
      </w:pPr>
      <w:bookmarkStart w:id="1" w:name="_Toc449021901"/>
      <w:bookmarkStart w:id="2" w:name="_Toc449433106"/>
      <w:bookmarkStart w:id="3" w:name="_Toc449433152"/>
      <w:bookmarkStart w:id="4" w:name="_Toc449434344"/>
      <w:bookmarkStart w:id="5" w:name="_Toc449437625"/>
      <w:r w:rsidRPr="009640E9">
        <w:rPr>
          <w:rFonts w:ascii="Calibri" w:hAnsi="Calibri"/>
          <w:b/>
        </w:rPr>
        <w:lastRenderedPageBreak/>
        <w:t>MANUALE DELLE PROCEDURE DELL’ADG – ALLEGATO 1</w:t>
      </w:r>
      <w:r w:rsidR="000B7166" w:rsidRPr="009640E9">
        <w:rPr>
          <w:rFonts w:ascii="Calibri" w:hAnsi="Calibri"/>
          <w:b/>
        </w:rPr>
        <w:t>3</w:t>
      </w:r>
      <w:r w:rsidRPr="009640E9">
        <w:rPr>
          <w:rFonts w:ascii="Calibri" w:hAnsi="Calibri"/>
          <w:b/>
        </w:rPr>
        <w:t>.6</w:t>
      </w:r>
    </w:p>
    <w:p w14:paraId="6EDB68FE" w14:textId="77777777" w:rsidR="00D41D94" w:rsidRPr="009640E9" w:rsidRDefault="00D41D94" w:rsidP="00D41D94">
      <w:pPr>
        <w:spacing w:before="120"/>
        <w:rPr>
          <w:rFonts w:ascii="Calibri" w:hAnsi="Calibri"/>
        </w:rPr>
      </w:pPr>
    </w:p>
    <w:p w14:paraId="7257BB1A" w14:textId="77777777" w:rsidR="00D41D94" w:rsidRPr="009640E9" w:rsidRDefault="00D41D94" w:rsidP="00D41D94">
      <w:pPr>
        <w:spacing w:before="120"/>
        <w:rPr>
          <w:rFonts w:ascii="Calibri" w:hAnsi="Calibri"/>
        </w:rPr>
      </w:pPr>
      <w:r w:rsidRPr="009640E9">
        <w:rPr>
          <w:rFonts w:ascii="Calibri" w:hAnsi="Calibri"/>
        </w:rPr>
        <w:t>PO FSE Basilicata 2014-2020</w:t>
      </w:r>
    </w:p>
    <w:p w14:paraId="2AB1C4C4" w14:textId="77777777" w:rsidR="00D41D94" w:rsidRPr="009640E9" w:rsidRDefault="00D41D94" w:rsidP="00D41D94">
      <w:pPr>
        <w:spacing w:before="120"/>
        <w:rPr>
          <w:rFonts w:ascii="Calibri" w:hAnsi="Calibri"/>
        </w:rPr>
      </w:pPr>
      <w:r w:rsidRPr="009640E9">
        <w:rPr>
          <w:rFonts w:ascii="Calibri" w:hAnsi="Calibri"/>
        </w:rPr>
        <w:t xml:space="preserve">Asse _________________ </w:t>
      </w:r>
    </w:p>
    <w:p w14:paraId="00D65179" w14:textId="77777777" w:rsidR="00D41D94" w:rsidRPr="009640E9" w:rsidRDefault="00D41D94" w:rsidP="00D41D94">
      <w:pPr>
        <w:spacing w:before="120"/>
        <w:rPr>
          <w:rFonts w:ascii="Calibri" w:hAnsi="Calibri"/>
        </w:rPr>
      </w:pPr>
      <w:r w:rsidRPr="009640E9">
        <w:rPr>
          <w:rFonts w:ascii="Calibri" w:hAnsi="Calibri"/>
        </w:rPr>
        <w:t>Obiettivo Specifico: _________________</w:t>
      </w:r>
    </w:p>
    <w:p w14:paraId="39004043" w14:textId="77777777" w:rsidR="00D41D94" w:rsidRPr="009640E9" w:rsidRDefault="00D41D94" w:rsidP="00D41D94">
      <w:pPr>
        <w:spacing w:before="120"/>
        <w:rPr>
          <w:rFonts w:ascii="Calibri" w:hAnsi="Calibri"/>
        </w:rPr>
      </w:pPr>
      <w:r w:rsidRPr="009640E9">
        <w:rPr>
          <w:rFonts w:ascii="Calibri" w:hAnsi="Calibri"/>
        </w:rPr>
        <w:t>Azione: ______________________________</w:t>
      </w:r>
    </w:p>
    <w:p w14:paraId="59AE11BF" w14:textId="77777777" w:rsidR="00D41D94" w:rsidRPr="009640E9" w:rsidRDefault="00D41D94" w:rsidP="00D41D94">
      <w:pPr>
        <w:spacing w:before="120"/>
        <w:rPr>
          <w:rFonts w:ascii="Calibri" w:hAnsi="Calibri"/>
        </w:rPr>
      </w:pPr>
      <w:r w:rsidRPr="009640E9">
        <w:rPr>
          <w:rFonts w:ascii="Calibri" w:hAnsi="Calibri"/>
        </w:rPr>
        <w:t xml:space="preserve">AVVISO PUBBLICO PER_________________ </w:t>
      </w:r>
    </w:p>
    <w:p w14:paraId="05EBB5AA" w14:textId="77777777" w:rsidR="00D41D94" w:rsidRPr="009640E9" w:rsidRDefault="00D41D94" w:rsidP="00D41D94">
      <w:pPr>
        <w:spacing w:before="120"/>
        <w:rPr>
          <w:rFonts w:ascii="Calibri" w:hAnsi="Calibri"/>
        </w:rPr>
      </w:pPr>
      <w:r w:rsidRPr="009640E9">
        <w:rPr>
          <w:rFonts w:ascii="Calibri" w:hAnsi="Calibri"/>
        </w:rPr>
        <w:t xml:space="preserve">UCO: _________________ </w:t>
      </w:r>
    </w:p>
    <w:p w14:paraId="3EA4F61A" w14:textId="77777777" w:rsidR="00D41D94" w:rsidRPr="009640E9" w:rsidRDefault="00D41D94" w:rsidP="00D41D94">
      <w:pPr>
        <w:spacing w:before="120"/>
        <w:rPr>
          <w:rFonts w:ascii="Calibri" w:hAnsi="Calibri"/>
        </w:rPr>
      </w:pPr>
      <w:r w:rsidRPr="009640E9">
        <w:rPr>
          <w:rFonts w:ascii="Calibri" w:hAnsi="Calibri"/>
        </w:rPr>
        <w:t xml:space="preserve">Responsabile Unico del Procedimento: _________________ </w:t>
      </w:r>
    </w:p>
    <w:p w14:paraId="598217E3" w14:textId="77777777" w:rsidR="00D41D94" w:rsidRPr="009640E9" w:rsidRDefault="00D41D94" w:rsidP="00D41D94">
      <w:pPr>
        <w:spacing w:before="120"/>
        <w:rPr>
          <w:rFonts w:ascii="Calibri" w:hAnsi="Calibri"/>
        </w:rPr>
      </w:pPr>
      <w:r w:rsidRPr="009640E9">
        <w:rPr>
          <w:rFonts w:ascii="Calibri" w:hAnsi="Calibri"/>
        </w:rPr>
        <w:t xml:space="preserve">Indirizzo: _________________ </w:t>
      </w:r>
    </w:p>
    <w:p w14:paraId="6EDB5480" w14:textId="77777777" w:rsidR="00D41D94" w:rsidRPr="009640E9" w:rsidRDefault="00D41D94" w:rsidP="00D41D94">
      <w:pPr>
        <w:spacing w:before="120"/>
        <w:rPr>
          <w:rFonts w:ascii="Calibri" w:hAnsi="Calibri"/>
        </w:rPr>
      </w:pPr>
      <w:r w:rsidRPr="009640E9">
        <w:rPr>
          <w:rFonts w:ascii="Calibri" w:hAnsi="Calibri"/>
        </w:rPr>
        <w:t xml:space="preserve">Telefono: _________________ Fax: _________________ </w:t>
      </w:r>
    </w:p>
    <w:p w14:paraId="6F45A80F" w14:textId="77777777" w:rsidR="00D41D94" w:rsidRPr="009640E9" w:rsidRDefault="00D41D94" w:rsidP="00D41D94">
      <w:pPr>
        <w:spacing w:before="120"/>
        <w:rPr>
          <w:rFonts w:ascii="Calibri" w:hAnsi="Calibri"/>
        </w:rPr>
      </w:pPr>
      <w:r w:rsidRPr="009640E9">
        <w:rPr>
          <w:rFonts w:ascii="Calibri" w:hAnsi="Calibri"/>
        </w:rPr>
        <w:t xml:space="preserve">E-mail: _________________ </w:t>
      </w:r>
    </w:p>
    <w:p w14:paraId="5E4D4780" w14:textId="77777777" w:rsidR="00D41D94" w:rsidRPr="009640E9" w:rsidRDefault="00D41D94" w:rsidP="00D41D94">
      <w:pPr>
        <w:spacing w:before="120"/>
        <w:rPr>
          <w:rFonts w:ascii="Calibri" w:hAnsi="Calibri"/>
        </w:rPr>
      </w:pPr>
      <w:r w:rsidRPr="009640E9">
        <w:rPr>
          <w:rFonts w:ascii="Calibri" w:hAnsi="Calibri"/>
        </w:rPr>
        <w:t>Sito internet per la pubblicazione dell’avviso: _________________</w:t>
      </w:r>
    </w:p>
    <w:bookmarkEnd w:id="1"/>
    <w:bookmarkEnd w:id="2"/>
    <w:bookmarkEnd w:id="3"/>
    <w:bookmarkEnd w:id="4"/>
    <w:bookmarkEnd w:id="5"/>
    <w:p w14:paraId="55BCE3AC" w14:textId="77777777" w:rsidR="00D41D94" w:rsidRPr="00E866FA" w:rsidRDefault="00D41D94" w:rsidP="00D41D94">
      <w:pPr>
        <w:spacing w:after="0" w:line="240" w:lineRule="auto"/>
        <w:jc w:val="left"/>
        <w:rPr>
          <w:rFonts w:ascii="Calibri" w:hAnsi="Calibri"/>
          <w:b/>
        </w:rPr>
      </w:pPr>
      <w:r w:rsidRPr="00E866FA">
        <w:rPr>
          <w:rFonts w:ascii="Calibri" w:hAnsi="Calibri"/>
          <w:b/>
        </w:rPr>
        <w:br w:type="page"/>
      </w:r>
    </w:p>
    <w:sdt>
      <w:sdtPr>
        <w:rPr>
          <w:rFonts w:ascii="Calibri" w:hAnsi="Calibri"/>
          <w:b w:val="0"/>
          <w:color w:val="auto"/>
          <w:sz w:val="20"/>
          <w:lang w:eastAsia="en-US"/>
        </w:rPr>
        <w:id w:val="-18391906"/>
        <w:docPartObj>
          <w:docPartGallery w:val="Table of Contents"/>
          <w:docPartUnique/>
        </w:docPartObj>
      </w:sdtPr>
      <w:sdtEndPr>
        <w:rPr>
          <w:bCs/>
        </w:rPr>
      </w:sdtEndPr>
      <w:sdtContent>
        <w:p w14:paraId="4A772615" w14:textId="77777777" w:rsidR="00D41D94" w:rsidRPr="00E866FA" w:rsidRDefault="00D41D94" w:rsidP="00D41D94">
          <w:pPr>
            <w:pStyle w:val="Titolosommario"/>
            <w:spacing w:before="0" w:line="240" w:lineRule="atLeast"/>
            <w:rPr>
              <w:rFonts w:ascii="Calibri" w:hAnsi="Calibri"/>
              <w:sz w:val="20"/>
            </w:rPr>
          </w:pPr>
          <w:r w:rsidRPr="00E866FA">
            <w:rPr>
              <w:rFonts w:ascii="Calibri" w:hAnsi="Calibri"/>
              <w:sz w:val="20"/>
            </w:rPr>
            <w:t>Sommario</w:t>
          </w:r>
        </w:p>
        <w:p w14:paraId="57FCE359" w14:textId="77777777" w:rsidR="00D41D94" w:rsidRPr="00E866FA" w:rsidRDefault="00D41D94" w:rsidP="00D41D94">
          <w:pPr>
            <w:pStyle w:val="Sommario1"/>
            <w:spacing w:before="0" w:line="240" w:lineRule="atLeast"/>
            <w:rPr>
              <w:rFonts w:ascii="Calibri" w:eastAsiaTheme="minorEastAsia" w:hAnsi="Calibri" w:cstheme="minorBidi"/>
              <w:bCs w:val="0"/>
              <w:noProof/>
              <w:lang w:eastAsia="it-IT"/>
            </w:rPr>
          </w:pPr>
          <w:r w:rsidRPr="00F507DE">
            <w:rPr>
              <w:rFonts w:ascii="Calibri" w:hAnsi="Calibri"/>
            </w:rPr>
            <w:fldChar w:fldCharType="begin"/>
          </w:r>
          <w:r w:rsidRPr="009640E9">
            <w:rPr>
              <w:rFonts w:ascii="Calibri" w:hAnsi="Calibri"/>
            </w:rPr>
            <w:instrText xml:space="preserve"> TOC \o "1-3" \h \z \u </w:instrText>
          </w:r>
          <w:r w:rsidRPr="00F507DE">
            <w:rPr>
              <w:rFonts w:ascii="Calibri" w:hAnsi="Calibri"/>
            </w:rPr>
            <w:fldChar w:fldCharType="separate"/>
          </w:r>
          <w:hyperlink w:anchor="_Toc511829257" w:history="1">
            <w:r w:rsidRPr="009640E9">
              <w:rPr>
                <w:rStyle w:val="Collegamentoipertestuale"/>
                <w:rFonts w:ascii="Calibri" w:hAnsi="Calibri"/>
                <w:noProof/>
              </w:rPr>
              <w:t>(Art.____)</w:t>
            </w:r>
            <w:r w:rsidRPr="009640E9">
              <w:rPr>
                <w:rFonts w:ascii="Calibri" w:hAnsi="Calibri"/>
                <w:noProof/>
                <w:webHidden/>
              </w:rPr>
              <w:tab/>
            </w:r>
            <w:r w:rsidRPr="00F507DE">
              <w:rPr>
                <w:rFonts w:ascii="Calibri" w:hAnsi="Calibri"/>
                <w:noProof/>
                <w:webHidden/>
              </w:rPr>
              <w:fldChar w:fldCharType="begin"/>
            </w:r>
            <w:r w:rsidRPr="009640E9">
              <w:rPr>
                <w:rFonts w:ascii="Calibri" w:hAnsi="Calibri"/>
                <w:noProof/>
                <w:webHidden/>
              </w:rPr>
              <w:instrText xml:space="preserve"> PAGEREF _Toc511829257 \h </w:instrText>
            </w:r>
            <w:r w:rsidRPr="00F507DE">
              <w:rPr>
                <w:rFonts w:ascii="Calibri" w:hAnsi="Calibri"/>
                <w:noProof/>
                <w:webHidden/>
              </w:rPr>
            </w:r>
            <w:r w:rsidRPr="00E866FA">
              <w:rPr>
                <w:rFonts w:ascii="Calibri" w:hAnsi="Calibri"/>
                <w:noProof/>
                <w:webHidden/>
              </w:rPr>
              <w:fldChar w:fldCharType="separate"/>
            </w:r>
            <w:r w:rsidR="00D473A2" w:rsidRPr="009640E9">
              <w:rPr>
                <w:rFonts w:ascii="Calibri" w:hAnsi="Calibri"/>
                <w:noProof/>
                <w:webHidden/>
              </w:rPr>
              <w:t>6</w:t>
            </w:r>
            <w:r w:rsidRPr="00F507DE">
              <w:rPr>
                <w:rFonts w:ascii="Calibri" w:hAnsi="Calibri"/>
                <w:noProof/>
                <w:webHidden/>
              </w:rPr>
              <w:fldChar w:fldCharType="end"/>
            </w:r>
          </w:hyperlink>
        </w:p>
        <w:p w14:paraId="1BAAA081"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58" w:history="1">
            <w:r w:rsidR="00D41D94" w:rsidRPr="009640E9">
              <w:rPr>
                <w:rStyle w:val="Collegamentoipertestuale"/>
                <w:rFonts w:ascii="Calibri" w:hAnsi="Calibri"/>
                <w:noProof/>
              </w:rPr>
              <w:t>Normativa di riferimento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_Toc511829258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BDC402A"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59" w:history="1">
            <w:r w:rsidR="00D41D94" w:rsidRPr="009640E9">
              <w:rPr>
                <w:rStyle w:val="Collegamentoipertestuale"/>
                <w:rFonts w:ascii="Calibri" w:hAnsi="Calibri"/>
                <w:noProof/>
              </w:rPr>
              <w:t>(Art._____)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_Toc511829259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B967A27"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60" w:history="1">
            <w:r w:rsidR="00D41D94" w:rsidRPr="009640E9">
              <w:rPr>
                <w:rStyle w:val="Collegamentoipertestuale"/>
                <w:rFonts w:ascii="Calibri" w:hAnsi="Calibri"/>
                <w:b/>
                <w:noProof/>
              </w:rPr>
              <w:t>Contesto di riferimento e finalità generali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_Toc511829260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66D8FD69"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61" w:history="1">
            <w:r w:rsidR="00D41D94" w:rsidRPr="009640E9">
              <w:rPr>
                <w:rStyle w:val="Collegamentoipertestuale"/>
                <w:rFonts w:ascii="Calibri" w:hAnsi="Calibri"/>
                <w:noProof/>
              </w:rPr>
              <w:t>(Art._____)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_Toc511829261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D7E9DC8"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62" w:history="1">
            <w:r w:rsidR="00D41D94" w:rsidRPr="009640E9">
              <w:rPr>
                <w:rStyle w:val="Collegamentoipertestuale"/>
                <w:rFonts w:ascii="Calibri" w:hAnsi="Calibri"/>
                <w:noProof/>
              </w:rPr>
              <w:t>Tipologia di intervento e Azioni finanziabili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_Toc511829262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6D77C610"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63" w:history="1">
            <w:r w:rsidR="00D41D94" w:rsidRPr="009640E9">
              <w:rPr>
                <w:rStyle w:val="Collegamentoipertestuale"/>
                <w:rFonts w:ascii="Calibri" w:hAnsi="Calibri"/>
                <w:noProof/>
              </w:rPr>
              <w:t>(Art.____)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_Toc511829263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6F64DCC"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64" w:history="1">
            <w:r w:rsidR="00D41D94" w:rsidRPr="009640E9">
              <w:rPr>
                <w:rStyle w:val="Collegamentoipertestuale"/>
                <w:rFonts w:ascii="Calibri" w:hAnsi="Calibri"/>
                <w:noProof/>
              </w:rPr>
              <w:t>(Art.______)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_Toc511829264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521359DC"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65" w:history="1">
            <w:r w:rsidR="00D41D94" w:rsidRPr="009640E9">
              <w:rPr>
                <w:rStyle w:val="Collegamentoipertestuale"/>
                <w:rFonts w:ascii="Calibri" w:hAnsi="Calibri"/>
                <w:noProof/>
              </w:rPr>
              <w:t>Soggetti ammessi a partecipare all’avviso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_Toc511829265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B6B2317"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66" w:history="1">
            <w:r w:rsidR="00D41D94" w:rsidRPr="009640E9">
              <w:rPr>
                <w:rStyle w:val="Collegamentoipertestuale"/>
                <w:rFonts w:ascii="Calibri" w:hAnsi="Calibri"/>
                <w:noProof/>
              </w:rPr>
              <w:t>(Art. 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_Toc511829266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682DFED9"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67" w:history="1">
            <w:r w:rsidR="00D41D94" w:rsidRPr="009640E9">
              <w:rPr>
                <w:rStyle w:val="Collegamentoipertestuale"/>
                <w:rFonts w:ascii="Calibri" w:hAnsi="Calibri"/>
                <w:noProof/>
              </w:rPr>
              <w:t>Risorse disponibili e vincoli finanziari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_Toc511829267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796AE56"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68" w:history="1">
            <w:r w:rsidR="00D41D94" w:rsidRPr="009640E9">
              <w:rPr>
                <w:rStyle w:val="Collegamentoipertestuale"/>
                <w:rFonts w:ascii="Calibri" w:hAnsi="Calibri"/>
                <w:noProof/>
              </w:rPr>
              <w:t>(Art. 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_Toc511829268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AAAFB78"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69" w:history="1">
            <w:r w:rsidR="00D41D94" w:rsidRPr="009640E9">
              <w:rPr>
                <w:rStyle w:val="Collegamentoipertestuale"/>
                <w:rFonts w:ascii="Calibri" w:hAnsi="Calibri"/>
                <w:noProof/>
              </w:rPr>
              <w:t>Descrizione dell’intervento e relative specifiche</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_Toc511829269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0C7E2FD2"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70" w:history="1">
            <w:r w:rsidR="00D41D94" w:rsidRPr="009640E9">
              <w:rPr>
                <w:rStyle w:val="Collegamentoipertestuale"/>
                <w:rFonts w:ascii="Calibri" w:hAnsi="Calibri"/>
                <w:noProof/>
              </w:rPr>
              <w:t>(Art. ______)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_Toc511829270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5FFD3D44"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71" w:history="1">
            <w:r w:rsidR="00D41D94" w:rsidRPr="009640E9">
              <w:rPr>
                <w:rStyle w:val="Collegamentoipertestuale"/>
                <w:rFonts w:ascii="Calibri" w:hAnsi="Calibri"/>
                <w:noProof/>
              </w:rPr>
              <w:t>Soggetti Destinatari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_Toc511829271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11243977"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72" w:history="1">
            <w:r w:rsidR="00D41D94" w:rsidRPr="009640E9">
              <w:rPr>
                <w:rStyle w:val="Collegamentoipertestuale"/>
                <w:rFonts w:ascii="Calibri" w:hAnsi="Calibri"/>
                <w:noProof/>
              </w:rPr>
              <w:t>(Art. __eventuale____)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_Toc511829272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35BD42F4"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73" w:history="1">
            <w:r w:rsidR="00D41D94" w:rsidRPr="009640E9">
              <w:rPr>
                <w:rStyle w:val="Collegamentoipertestuale"/>
                <w:rFonts w:ascii="Calibri" w:hAnsi="Calibri"/>
                <w:noProof/>
              </w:rPr>
              <w:t>Specifiche per aiuti (inserire, a seconda del caso, quanto previsto in allegato al presente format)</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_Toc511829273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38BE5160"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74" w:history="1">
            <w:r w:rsidR="00D41D94" w:rsidRPr="009640E9">
              <w:rPr>
                <w:rStyle w:val="Collegamentoipertestuale"/>
                <w:rFonts w:ascii="Calibri" w:hAnsi="Calibri"/>
                <w:noProof/>
              </w:rPr>
              <w:t>(Art. ______)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_Toc511829274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8449555"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75" w:history="1">
            <w:r w:rsidR="00D41D94" w:rsidRPr="009640E9">
              <w:rPr>
                <w:rStyle w:val="Collegamentoipertestuale"/>
                <w:rFonts w:ascii="Calibri" w:hAnsi="Calibri"/>
                <w:noProof/>
              </w:rPr>
              <w:t>Modalità e termini per la presentazione delle operazioni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_Toc511829275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A21C653"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76" w:history="1">
            <w:r w:rsidR="00D41D94" w:rsidRPr="009640E9">
              <w:rPr>
                <w:rStyle w:val="Collegamentoipertestuale"/>
                <w:rFonts w:ascii="Calibri" w:hAnsi="Calibri"/>
                <w:noProof/>
              </w:rPr>
              <w:t>(Art. ______)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_Toc511829276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CC26672"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77" w:history="1">
            <w:r w:rsidR="00D41D94" w:rsidRPr="009640E9">
              <w:rPr>
                <w:rStyle w:val="Collegamentoipertestuale"/>
                <w:rFonts w:ascii="Calibri" w:hAnsi="Calibri"/>
                <w:noProof/>
              </w:rPr>
              <w:t>Procedure di ammissibilità e criteri di valutazione</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_Toc511829277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8E10CD7"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78" w:history="1">
            <w:r w:rsidR="00D41D94" w:rsidRPr="009640E9">
              <w:rPr>
                <w:rStyle w:val="Collegamentoipertestuale"/>
                <w:rFonts w:ascii="Calibri" w:hAnsi="Calibri"/>
                <w:noProof/>
              </w:rPr>
              <w:t>(Art. ______)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_Toc511829278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CB65D75"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79" w:history="1">
            <w:r w:rsidR="00D41D94" w:rsidRPr="009640E9">
              <w:rPr>
                <w:rStyle w:val="Collegamentoipertestuale"/>
                <w:rFonts w:ascii="Calibri" w:hAnsi="Calibri"/>
                <w:noProof/>
              </w:rPr>
              <w:t>Tempi ed Esiti delle Istruttorie</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_Toc511829279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B2C4B09"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80" w:history="1">
            <w:r w:rsidR="00D41D94" w:rsidRPr="009640E9">
              <w:rPr>
                <w:rStyle w:val="Collegamentoipertestuale"/>
                <w:rFonts w:ascii="Calibri" w:hAnsi="Calibri"/>
                <w:noProof/>
              </w:rPr>
              <w:t>(Art. ______)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_Toc511829280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6D478A15"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81" w:history="1">
            <w:r w:rsidR="00D41D94" w:rsidRPr="009640E9">
              <w:rPr>
                <w:rStyle w:val="Collegamentoipertestuale"/>
                <w:rFonts w:ascii="Calibri" w:hAnsi="Calibri"/>
                <w:noProof/>
              </w:rPr>
              <w:t>Obblighi dei soggetti proponenti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_Toc511829281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6C894488"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82" w:history="1">
            <w:r w:rsidR="00D41D94" w:rsidRPr="009640E9">
              <w:rPr>
                <w:rStyle w:val="Collegamentoipertestuale"/>
                <w:rFonts w:ascii="Calibri" w:hAnsi="Calibri"/>
                <w:noProof/>
              </w:rPr>
              <w:t>(Art._____)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_Toc511829282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69170DD0"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83" w:history="1">
            <w:r w:rsidR="00D41D94" w:rsidRPr="009640E9">
              <w:rPr>
                <w:rStyle w:val="Collegamentoipertestuale"/>
                <w:rFonts w:ascii="Calibri" w:hAnsi="Calibri"/>
                <w:noProof/>
              </w:rPr>
              <w:t>Spese ammissibili e rendicontazione</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_Toc511829283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3479E0DF"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84" w:history="1">
            <w:r w:rsidR="00D41D94" w:rsidRPr="009640E9">
              <w:rPr>
                <w:rStyle w:val="Collegamentoipertestuale"/>
                <w:rFonts w:ascii="Calibri" w:hAnsi="Calibri"/>
                <w:noProof/>
              </w:rPr>
              <w:t>(Art. 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_Toc511829284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2B48B9A"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85" w:history="1">
            <w:r w:rsidR="00D41D94" w:rsidRPr="009640E9">
              <w:rPr>
                <w:rStyle w:val="Collegamentoipertestuale"/>
                <w:rFonts w:ascii="Calibri" w:hAnsi="Calibri"/>
                <w:noProof/>
              </w:rPr>
              <w:t>Erogazione del finanziamento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_Toc511829285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35C5C74"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86" w:history="1">
            <w:r w:rsidR="00D41D94" w:rsidRPr="009640E9">
              <w:rPr>
                <w:rStyle w:val="Collegamentoipertestuale"/>
                <w:rFonts w:ascii="Calibri" w:hAnsi="Calibri"/>
                <w:noProof/>
              </w:rPr>
              <w:t>(Art.______)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_Toc511829286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95388E3"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87" w:history="1">
            <w:r w:rsidR="00D41D94" w:rsidRPr="009640E9">
              <w:rPr>
                <w:rStyle w:val="Collegamentoipertestuale"/>
                <w:rFonts w:ascii="Calibri" w:hAnsi="Calibri"/>
                <w:noProof/>
              </w:rPr>
              <w:t>Modalità di controllo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_Toc511829287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04B72F88"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88" w:history="1">
            <w:r w:rsidR="00D41D94" w:rsidRPr="009640E9">
              <w:rPr>
                <w:rStyle w:val="Collegamentoipertestuale"/>
                <w:rFonts w:ascii="Calibri" w:hAnsi="Calibri"/>
                <w:noProof/>
              </w:rPr>
              <w:t>(Art. 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_Toc511829288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02A71754"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89" w:history="1">
            <w:r w:rsidR="00D41D94" w:rsidRPr="009640E9">
              <w:rPr>
                <w:rStyle w:val="Collegamentoipertestuale"/>
                <w:rFonts w:ascii="Calibri" w:hAnsi="Calibri"/>
                <w:noProof/>
              </w:rPr>
              <w:t>Revoca del finanziamento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_Toc511829289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5F36975A"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90" w:history="1">
            <w:r w:rsidR="00D41D94" w:rsidRPr="009640E9">
              <w:rPr>
                <w:rStyle w:val="Collegamentoipertestuale"/>
                <w:rFonts w:ascii="Calibri" w:hAnsi="Calibri"/>
                <w:noProof/>
                <w:highlight w:val="yellow"/>
              </w:rPr>
              <w:t>(Art. 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_Toc511829290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C594D7C"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91" w:history="1">
            <w:r w:rsidR="00D41D94" w:rsidRPr="009640E9">
              <w:rPr>
                <w:rStyle w:val="Collegamentoipertestuale"/>
                <w:rFonts w:ascii="Calibri" w:hAnsi="Calibri"/>
                <w:noProof/>
                <w:highlight w:val="yellow"/>
              </w:rPr>
              <w:t>Informazione e pubblicità</w:t>
            </w:r>
            <w:r w:rsidR="00D41D94" w:rsidRPr="009640E9">
              <w:rPr>
                <w:rStyle w:val="Collegamentoipertestuale"/>
                <w:rFonts w:ascii="Calibri" w:hAnsi="Calibri"/>
                <w:noProof/>
              </w:rPr>
              <w:t xml:space="preserve"> – Avviso di selezione di destinatari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_Toc511829291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18FE6D35"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92" w:history="1">
            <w:r w:rsidR="00D41D94" w:rsidRPr="009640E9">
              <w:rPr>
                <w:rStyle w:val="Collegamentoipertestuale"/>
                <w:rFonts w:ascii="Calibri" w:hAnsi="Calibri"/>
                <w:noProof/>
                <w:highlight w:val="yellow"/>
              </w:rPr>
              <w:t>(Art. 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_Toc511829292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3B057F4"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93" w:history="1">
            <w:r w:rsidR="00D41D94" w:rsidRPr="009640E9">
              <w:rPr>
                <w:rStyle w:val="Collegamentoipertestuale"/>
                <w:rFonts w:ascii="Calibri" w:hAnsi="Calibri"/>
                <w:noProof/>
                <w:highlight w:val="yellow"/>
              </w:rPr>
              <w:t>Informazione e pubblicità</w:t>
            </w:r>
            <w:r w:rsidR="00D41D94" w:rsidRPr="009640E9">
              <w:rPr>
                <w:rStyle w:val="Collegamentoipertestuale"/>
                <w:rFonts w:ascii="Calibri" w:hAnsi="Calibri"/>
                <w:noProof/>
              </w:rPr>
              <w:t xml:space="preserve"> – Avviso di selezione di Beneficiari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_Toc511829293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F2B1357"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94" w:history="1">
            <w:r w:rsidR="00D41D94" w:rsidRPr="009640E9">
              <w:rPr>
                <w:rStyle w:val="Collegamentoipertestuale"/>
                <w:rFonts w:ascii="Calibri" w:hAnsi="Calibri"/>
                <w:noProof/>
              </w:rPr>
              <w:t>(Art. 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_Toc511829294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291D96E"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95" w:history="1">
            <w:r w:rsidR="00D41D94" w:rsidRPr="009640E9">
              <w:rPr>
                <w:rStyle w:val="Collegamentoipertestuale"/>
                <w:rFonts w:ascii="Calibri" w:hAnsi="Calibri"/>
                <w:noProof/>
              </w:rPr>
              <w:t>Informazioni sull’avviso pubblico e Indicazione del Responsabile del Procedimento ai sensi della legge 241/1990 e ss.mm.ii.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_Toc511829295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04F2F38"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96" w:history="1">
            <w:r w:rsidR="00D41D94" w:rsidRPr="009640E9">
              <w:rPr>
                <w:rStyle w:val="Collegamentoipertestuale"/>
                <w:rFonts w:ascii="Calibri" w:hAnsi="Calibri"/>
                <w:noProof/>
              </w:rPr>
              <w:t>(Art. 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_Toc511829296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8D36484"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97" w:history="1">
            <w:r w:rsidR="00D41D94" w:rsidRPr="009640E9">
              <w:rPr>
                <w:rStyle w:val="Collegamentoipertestuale"/>
                <w:rFonts w:ascii="Calibri" w:hAnsi="Calibri"/>
                <w:noProof/>
              </w:rPr>
              <w:t>Tutela della Privacy</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_Toc511829297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50C3E874"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298" w:history="1">
            <w:r w:rsidR="00D41D94" w:rsidRPr="009640E9">
              <w:rPr>
                <w:rStyle w:val="Collegamentoipertestuale"/>
                <w:rFonts w:ascii="Calibri" w:hAnsi="Calibri"/>
                <w:noProof/>
              </w:rPr>
              <w:t>(Art. 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_Toc511829298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06B99571"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299" w:history="1">
            <w:r w:rsidR="00D41D94" w:rsidRPr="009640E9">
              <w:rPr>
                <w:rStyle w:val="Collegamentoipertestuale"/>
                <w:rFonts w:ascii="Calibri" w:hAnsi="Calibri"/>
                <w:noProof/>
              </w:rPr>
              <w:t>Indicazione del Foro Competente</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_Toc511829299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18A6C7BA"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00" w:history="1">
            <w:r w:rsidR="00D41D94" w:rsidRPr="009640E9">
              <w:rPr>
                <w:rStyle w:val="Collegamentoipertestuale"/>
                <w:rFonts w:ascii="Calibri" w:hAnsi="Calibri"/>
                <w:noProof/>
              </w:rPr>
              <w:t>(Art. 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_Toc511829300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5148DC79"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01" w:history="1">
            <w:r w:rsidR="00D41D94" w:rsidRPr="009640E9">
              <w:rPr>
                <w:rStyle w:val="Collegamentoipertestuale"/>
                <w:rFonts w:ascii="Calibri" w:hAnsi="Calibri"/>
                <w:noProof/>
              </w:rPr>
              <w:t>Norma di rinvio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_Toc511829301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33EE6BF"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02" w:history="1">
            <w:r w:rsidR="00D41D94" w:rsidRPr="009640E9">
              <w:rPr>
                <w:rStyle w:val="Collegamentoipertestuale"/>
                <w:rFonts w:ascii="Calibri" w:hAnsi="Calibri"/>
                <w:noProof/>
              </w:rPr>
              <w:t>(Art. 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_Toc511829302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F271097"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03" w:history="1">
            <w:r w:rsidR="00D41D94" w:rsidRPr="009640E9">
              <w:rPr>
                <w:rStyle w:val="Collegamentoipertestuale"/>
                <w:rFonts w:ascii="Calibri" w:hAnsi="Calibri"/>
                <w:noProof/>
              </w:rPr>
              <w:t>Forma ed intensità dell’aiuto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_Toc511829303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8B45D94"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04" w:history="1">
            <w:r w:rsidR="00D41D94" w:rsidRPr="009640E9">
              <w:rPr>
                <w:rStyle w:val="Collegamentoipertestuale"/>
                <w:rFonts w:ascii="Calibri" w:hAnsi="Calibri"/>
                <w:noProof/>
              </w:rPr>
              <w:t>(Art.____)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_Toc511829304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A76BFBF"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05" w:history="1">
            <w:r w:rsidR="00D41D94" w:rsidRPr="009640E9">
              <w:rPr>
                <w:rStyle w:val="Collegamentoipertestuale"/>
                <w:rFonts w:ascii="Calibri" w:hAnsi="Calibri"/>
                <w:noProof/>
              </w:rPr>
              <w:t>Soggetti beneficiari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_Toc511829305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8A6D915"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06" w:history="1">
            <w:r w:rsidR="00D41D94" w:rsidRPr="009640E9">
              <w:rPr>
                <w:rStyle w:val="Collegamentoipertestuale"/>
                <w:rFonts w:ascii="Calibri" w:hAnsi="Calibri"/>
                <w:noProof/>
              </w:rPr>
              <w:t>(Art. 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_Toc511829306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3E2B42D"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07" w:history="1">
            <w:r w:rsidR="00D41D94" w:rsidRPr="009640E9">
              <w:rPr>
                <w:rStyle w:val="Collegamentoipertestuale"/>
                <w:rFonts w:ascii="Calibri" w:hAnsi="Calibri"/>
                <w:noProof/>
              </w:rPr>
              <w:t>Tipologia di incentivo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_Toc511829307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B26E901"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08" w:history="1">
            <w:r w:rsidR="00D41D94" w:rsidRPr="009640E9">
              <w:rPr>
                <w:rStyle w:val="Collegamentoipertestuale"/>
                <w:rFonts w:ascii="Calibri" w:hAnsi="Calibri"/>
                <w:noProof/>
              </w:rPr>
              <w:t>(Art.___)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_Toc511829308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EC5B038"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09" w:history="1">
            <w:r w:rsidR="00D41D94" w:rsidRPr="009640E9">
              <w:rPr>
                <w:rStyle w:val="Collegamentoipertestuale"/>
                <w:rFonts w:ascii="Calibri" w:hAnsi="Calibri"/>
                <w:noProof/>
              </w:rPr>
              <w:t>Soggetti Destinatari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_Toc511829309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71061A8D"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10" w:history="1">
            <w:r w:rsidR="00D41D94" w:rsidRPr="009640E9">
              <w:rPr>
                <w:rStyle w:val="Collegamentoipertestuale"/>
                <w:rFonts w:ascii="Calibri" w:hAnsi="Calibri"/>
                <w:noProof/>
              </w:rPr>
              <w:t>(Art. 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_Toc511829310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123574A2"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11" w:history="1">
            <w:r w:rsidR="00D41D94" w:rsidRPr="009640E9">
              <w:rPr>
                <w:rStyle w:val="Collegamentoipertestuale"/>
                <w:rFonts w:ascii="Calibri" w:hAnsi="Calibri"/>
                <w:noProof/>
              </w:rPr>
              <w:t>Spese ammissibili e rendicontazione</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_Toc511829311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27C8236D"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12" w:history="1">
            <w:r w:rsidR="00D41D94" w:rsidRPr="009640E9">
              <w:rPr>
                <w:rStyle w:val="Collegamentoipertestuale"/>
                <w:rFonts w:ascii="Calibri" w:hAnsi="Calibri"/>
                <w:noProof/>
              </w:rPr>
              <w:t>(Art. 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_Toc511829312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403C565"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13" w:history="1">
            <w:r w:rsidR="00D41D94" w:rsidRPr="009640E9">
              <w:rPr>
                <w:rStyle w:val="Collegamentoipertestuale"/>
                <w:rFonts w:ascii="Calibri" w:hAnsi="Calibri"/>
                <w:noProof/>
              </w:rPr>
              <w:t>Regole di cumulo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_Toc511829313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5FB88164"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14" w:history="1">
            <w:r w:rsidR="00D41D94" w:rsidRPr="009640E9">
              <w:rPr>
                <w:rStyle w:val="Collegamentoipertestuale"/>
                <w:rFonts w:ascii="Calibri" w:hAnsi="Calibri"/>
                <w:noProof/>
              </w:rPr>
              <w:t>(Art._____)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_Toc511829314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4448C107"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15" w:history="1">
            <w:r w:rsidR="00D41D94" w:rsidRPr="009640E9">
              <w:rPr>
                <w:rStyle w:val="Collegamentoipertestuale"/>
                <w:rFonts w:ascii="Calibri" w:hAnsi="Calibri"/>
                <w:noProof/>
              </w:rPr>
              <w:t>Forma ed intensità dell’aiuto</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_Toc511829315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3622125E" w14:textId="77777777" w:rsidR="00D41D94" w:rsidRPr="00E866FA" w:rsidRDefault="00F40877" w:rsidP="00D41D94">
          <w:pPr>
            <w:pStyle w:val="Sommario1"/>
            <w:spacing w:before="0" w:line="240" w:lineRule="atLeast"/>
            <w:rPr>
              <w:rFonts w:ascii="Calibri" w:eastAsiaTheme="minorEastAsia" w:hAnsi="Calibri" w:cstheme="minorBidi"/>
              <w:bCs w:val="0"/>
              <w:noProof/>
              <w:lang w:eastAsia="it-IT"/>
            </w:rPr>
          </w:pPr>
          <w:hyperlink w:anchor="_Toc511829316" w:history="1">
            <w:r w:rsidR="00D41D94" w:rsidRPr="009640E9">
              <w:rPr>
                <w:rStyle w:val="Collegamentoipertestuale"/>
                <w:rFonts w:ascii="Calibri" w:hAnsi="Calibri"/>
                <w:noProof/>
              </w:rPr>
              <w:t>(Art._____)</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_Toc511829316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54277E68" w14:textId="77777777" w:rsidR="00D41D94" w:rsidRPr="00E866FA" w:rsidRDefault="00F40877" w:rsidP="00D41D94">
          <w:pPr>
            <w:pStyle w:val="Sommario2"/>
            <w:tabs>
              <w:tab w:val="right" w:leader="dot" w:pos="9628"/>
            </w:tabs>
            <w:spacing w:before="0" w:line="240" w:lineRule="atLeast"/>
            <w:rPr>
              <w:rFonts w:ascii="Calibri" w:eastAsiaTheme="minorEastAsia" w:hAnsi="Calibri" w:cstheme="minorBidi"/>
              <w:i w:val="0"/>
              <w:iCs w:val="0"/>
              <w:noProof/>
              <w:lang w:eastAsia="it-IT"/>
            </w:rPr>
          </w:pPr>
          <w:hyperlink w:anchor="_Toc511829317" w:history="1">
            <w:r w:rsidR="00D41D94" w:rsidRPr="009640E9">
              <w:rPr>
                <w:rStyle w:val="Collegamentoipertestuale"/>
                <w:rFonts w:ascii="Calibri" w:hAnsi="Calibri"/>
                <w:noProof/>
              </w:rPr>
              <w:t>Soggetti beneficiari</w:t>
            </w:r>
            <w:r w:rsidR="00D41D94" w:rsidRPr="009640E9">
              <w:rPr>
                <w:rFonts w:ascii="Calibri" w:hAnsi="Calibri"/>
                <w:noProof/>
                <w:webHidden/>
              </w:rPr>
              <w:tab/>
            </w:r>
            <w:r w:rsidR="00D41D94" w:rsidRPr="003B65E0">
              <w:rPr>
                <w:rFonts w:ascii="Calibri" w:hAnsi="Calibri"/>
                <w:noProof/>
                <w:webHidden/>
              </w:rPr>
              <w:fldChar w:fldCharType="begin"/>
            </w:r>
            <w:r w:rsidR="00D41D94" w:rsidRPr="009640E9">
              <w:rPr>
                <w:rFonts w:ascii="Calibri" w:hAnsi="Calibri"/>
                <w:noProof/>
                <w:webHidden/>
              </w:rPr>
              <w:instrText xml:space="preserve"> PAGEREF _Toc511829317 \h </w:instrText>
            </w:r>
            <w:r w:rsidR="00D41D94" w:rsidRPr="003B65E0">
              <w:rPr>
                <w:rFonts w:ascii="Calibri" w:hAnsi="Calibri"/>
                <w:noProof/>
                <w:webHidden/>
              </w:rPr>
            </w:r>
            <w:r w:rsidR="00D41D94" w:rsidRPr="00E866FA">
              <w:rPr>
                <w:rFonts w:ascii="Calibri" w:hAnsi="Calibri"/>
                <w:noProof/>
                <w:webHidden/>
              </w:rPr>
              <w:fldChar w:fldCharType="separate"/>
            </w:r>
            <w:r w:rsidR="00D473A2" w:rsidRPr="009640E9">
              <w:rPr>
                <w:rFonts w:ascii="Calibri" w:hAnsi="Calibri"/>
                <w:noProof/>
                <w:webHidden/>
              </w:rPr>
              <w:t>6</w:t>
            </w:r>
            <w:r w:rsidR="00D41D94" w:rsidRPr="003B65E0">
              <w:rPr>
                <w:rFonts w:ascii="Calibri" w:hAnsi="Calibri"/>
                <w:noProof/>
                <w:webHidden/>
              </w:rPr>
              <w:fldChar w:fldCharType="end"/>
            </w:r>
          </w:hyperlink>
        </w:p>
        <w:p w14:paraId="0A2948F5" w14:textId="77777777" w:rsidR="00D41D94" w:rsidRPr="009640E9" w:rsidRDefault="00D41D94" w:rsidP="00D41D94">
          <w:pPr>
            <w:spacing w:after="0" w:line="240" w:lineRule="atLeast"/>
            <w:rPr>
              <w:rFonts w:ascii="Calibri" w:hAnsi="Calibri"/>
            </w:rPr>
          </w:pPr>
          <w:r w:rsidRPr="00F507DE">
            <w:rPr>
              <w:rFonts w:ascii="Calibri" w:hAnsi="Calibri"/>
              <w:b/>
              <w:bCs/>
            </w:rPr>
            <w:fldChar w:fldCharType="end"/>
          </w:r>
        </w:p>
      </w:sdtContent>
    </w:sdt>
    <w:p w14:paraId="6CE08511" w14:textId="77777777" w:rsidR="00D41D94" w:rsidRPr="00E866FA" w:rsidRDefault="00D41D94">
      <w:pPr>
        <w:spacing w:after="0" w:line="240" w:lineRule="auto"/>
        <w:jc w:val="left"/>
        <w:rPr>
          <w:rFonts w:ascii="Calibri" w:hAnsi="Calibri"/>
          <w:b/>
        </w:rPr>
      </w:pPr>
      <w:r w:rsidRPr="00E866FA">
        <w:rPr>
          <w:rFonts w:ascii="Calibri" w:hAnsi="Calibri"/>
          <w:b/>
        </w:rPr>
        <w:br w:type="page"/>
      </w:r>
    </w:p>
    <w:p w14:paraId="7C5DC180" w14:textId="77777777" w:rsidR="00D41D94" w:rsidRPr="00E866FA" w:rsidRDefault="00D41D94" w:rsidP="00D41D94">
      <w:pPr>
        <w:pStyle w:val="Titolo1"/>
        <w:jc w:val="center"/>
        <w:rPr>
          <w:rFonts w:ascii="Calibri" w:hAnsi="Calibri"/>
          <w:sz w:val="20"/>
        </w:rPr>
      </w:pPr>
      <w:bookmarkStart w:id="6" w:name="_Toc511829257"/>
      <w:r w:rsidRPr="00E866FA">
        <w:rPr>
          <w:rFonts w:ascii="Calibri" w:hAnsi="Calibri"/>
          <w:sz w:val="20"/>
        </w:rPr>
        <w:t>(Art.____)</w:t>
      </w:r>
      <w:bookmarkEnd w:id="6"/>
    </w:p>
    <w:p w14:paraId="33D55418" w14:textId="77777777" w:rsidR="00D41D94" w:rsidRPr="00E866FA" w:rsidRDefault="00D41D94" w:rsidP="00D41D94">
      <w:pPr>
        <w:pStyle w:val="Titolo2"/>
        <w:jc w:val="center"/>
        <w:rPr>
          <w:rFonts w:ascii="Calibri" w:hAnsi="Calibri"/>
          <w:sz w:val="20"/>
        </w:rPr>
      </w:pPr>
      <w:bookmarkStart w:id="7" w:name="_Toc511829258"/>
      <w:r w:rsidRPr="00E866FA">
        <w:rPr>
          <w:rFonts w:ascii="Calibri" w:hAnsi="Calibri"/>
          <w:sz w:val="20"/>
        </w:rPr>
        <w:t>Normativa di riferimento</w:t>
      </w:r>
      <w:bookmarkEnd w:id="7"/>
    </w:p>
    <w:p w14:paraId="1A07FBA8" w14:textId="644B5646"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w:t>
      </w:r>
      <w:r w:rsidR="006A18EB" w:rsidRPr="00E866FA">
        <w:rPr>
          <w:rFonts w:cstheme="minorHAnsi"/>
          <w:sz w:val="20"/>
          <w:szCs w:val="20"/>
        </w:rPr>
        <w:t xml:space="preserve"> </w:t>
      </w:r>
      <w:r w:rsidRPr="00E866FA">
        <w:rPr>
          <w:rFonts w:cstheme="minorHAnsi"/>
          <w:sz w:val="20"/>
          <w:szCs w:val="20"/>
        </w:rPr>
        <w:t>Regolamento (UE) n. 1303/2013 e s.m.i. del Parlamento Europeo e del Consiglio del 17 dicembre 2013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 e che abroga il regolamento (CE) n. 1083/2006 del Consiglio”:</w:t>
      </w:r>
    </w:p>
    <w:p w14:paraId="3F4E14D4" w14:textId="3939986B"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w:t>
      </w:r>
      <w:r w:rsidR="006A18EB" w:rsidRPr="00E866FA">
        <w:rPr>
          <w:rFonts w:cstheme="minorHAnsi"/>
          <w:sz w:val="20"/>
          <w:szCs w:val="20"/>
        </w:rPr>
        <w:t xml:space="preserve"> </w:t>
      </w:r>
      <w:r w:rsidRPr="00E866FA">
        <w:rPr>
          <w:rFonts w:cstheme="minorHAnsi"/>
          <w:sz w:val="20"/>
          <w:szCs w:val="20"/>
        </w:rPr>
        <w:t>Regolamento (UE) n. 1304/2013 del Parlamento europeo e del Consiglio del 17 dicembre 2013 relativo al Fondo sociale europeo e che abroga il regolamento (CE) n. 1081/2006 del Consiglio;</w:t>
      </w:r>
    </w:p>
    <w:p w14:paraId="3181D6B8" w14:textId="7199044E"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w:t>
      </w:r>
      <w:r w:rsidR="006A18EB" w:rsidRPr="00E866FA">
        <w:rPr>
          <w:rFonts w:cstheme="minorHAnsi"/>
          <w:sz w:val="20"/>
          <w:szCs w:val="20"/>
        </w:rPr>
        <w:t xml:space="preserve"> </w:t>
      </w:r>
      <w:r w:rsidRPr="00E866FA">
        <w:rPr>
          <w:rFonts w:cstheme="minorHAnsi"/>
          <w:sz w:val="20"/>
          <w:szCs w:val="20"/>
        </w:rPr>
        <w:t>Regolamento di esecuzione (UE) n. 288/2014 della Commissione, del 25 febbraio 2014, recante modalità di applicazione del regolamento (UE) n. 1303/2013 del Parlamento europeo e del Consiglio;</w:t>
      </w:r>
    </w:p>
    <w:p w14:paraId="5D17122E" w14:textId="16471076"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w:t>
      </w:r>
      <w:r w:rsidR="006A18EB" w:rsidRPr="00E866FA">
        <w:rPr>
          <w:rFonts w:cstheme="minorHAnsi"/>
          <w:sz w:val="20"/>
          <w:szCs w:val="20"/>
        </w:rPr>
        <w:t xml:space="preserve"> </w:t>
      </w:r>
      <w:r w:rsidRPr="00E866FA">
        <w:rPr>
          <w:rFonts w:cstheme="minorHAnsi"/>
          <w:sz w:val="20"/>
          <w:szCs w:val="20"/>
        </w:rPr>
        <w:t>Regolamento di esecuzione (UE) n. 215/2014 della Commissione, del 7 marzo 2014, che stabilisce norme di attuazione del regolamento (UE) n. 1303/2013 del Parlamento europeo e del Consiglio;</w:t>
      </w:r>
    </w:p>
    <w:p w14:paraId="59215789" w14:textId="3F4F368A"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w:t>
      </w:r>
      <w:r w:rsidR="006A18EB" w:rsidRPr="00E866FA">
        <w:rPr>
          <w:rFonts w:cstheme="minorHAnsi"/>
          <w:sz w:val="20"/>
          <w:szCs w:val="20"/>
        </w:rPr>
        <w:t xml:space="preserve"> </w:t>
      </w:r>
      <w:r w:rsidRPr="00E866FA">
        <w:rPr>
          <w:rFonts w:cstheme="minorHAnsi"/>
          <w:sz w:val="20"/>
          <w:szCs w:val="20"/>
        </w:rPr>
        <w:t>Regolamento di esecuzione (UE) n. 480/2014 della Commissione del 3 marzo 2014 che integra il regolamento (UE) n. 1303/2013 del Parlamento europeo e del Consiglio;</w:t>
      </w:r>
    </w:p>
    <w:p w14:paraId="6F280107"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 Regolamento (UE, Euratom) 1046/2018 del Parlamento europeo del 18 luglio 2018 che stabilisce le regole finanziarie applicabili al bilancio generale dell’Unione, che modifica i regolamenti (UE) n. 1296/2013, (UE) n. 1301/2013, (UE) n. 1303/2013, (UE) n. 1304/2013, (UE) n. 1309/2013, (UE) n. 1316/2013, (UE) n. 223/2014, (UE) n. 283/2014 e la decisione n. 541/2014/UE e abroga il regolamento (UE, Euratom) n. 966/2012</w:t>
      </w:r>
    </w:p>
    <w:p w14:paraId="6CBC56B6"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 Regolamento (UE) n. 1407/2013 della Commissione, del 18 dicembre 2013, relativo all’applicazione degli articoli 107 e 108 del trattato sul funzionamento dell’Unione europea agli aiuti «de minimis»</w:t>
      </w:r>
    </w:p>
    <w:p w14:paraId="105776FC" w14:textId="77777777" w:rsidR="001D2C5E" w:rsidRPr="00E866FA" w:rsidRDefault="001D2C5E" w:rsidP="001D2C5E">
      <w:pPr>
        <w:pStyle w:val="Paragrafoelenco"/>
        <w:numPr>
          <w:ilvl w:val="0"/>
          <w:numId w:val="26"/>
        </w:numPr>
        <w:spacing w:line="300" w:lineRule="atLeast"/>
        <w:jc w:val="both"/>
        <w:rPr>
          <w:rFonts w:cstheme="minorHAnsi"/>
          <w:sz w:val="20"/>
          <w:szCs w:val="20"/>
        </w:rPr>
      </w:pPr>
      <w:r w:rsidRPr="00E866FA">
        <w:rPr>
          <w:rFonts w:cstheme="minorHAnsi"/>
          <w:sz w:val="20"/>
          <w:szCs w:val="20"/>
        </w:rPr>
        <w:t>Regolamento (UE) 2016/679 del Parlamento europeo e del Consiglio, del 27 aprile 2016, relativo alla protezione delle persone fisiche con riguardo al trattamento dei dati personali, nonché alla libera circolazione di tali dati e che abroga la direttiva 95/46/CE (regolamento generale sulla protezione dei dati)</w:t>
      </w:r>
    </w:p>
    <w:p w14:paraId="067C668F"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 xml:space="preserve">il Programma Operativo Fondo Sociale Europeo 2014-2020 per il sostegno del FSE, approvato con Decisione della Commissione Europea n. C (2014) 9882 del 17 dicembre 2014, come modificato con Decisione della Commissione Europea n. C (2018) 8167 final del 29.11.2018; </w:t>
      </w:r>
    </w:p>
    <w:p w14:paraId="6D773A96"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la D.G.R. 1351 del 20 dicembre 2018 con la quale si prende atto della summenzionata Decisione della Commissione Europea n. C (2018) 8167 final del 29.11.2018 e si trasmette la deliberazione medesima al Consiglio Regionale, ai sensi della L.R. 31/2009, art. 7 c. 6;</w:t>
      </w:r>
    </w:p>
    <w:p w14:paraId="120F8701"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la D.G.R. n. 141 del 10 febbraio 2015 concernente la istituzione del Comitato di Sorveglianza, ai sensi dell’art. 47 del Regolamento (UE) n. 1303/2013;</w:t>
      </w:r>
    </w:p>
    <w:p w14:paraId="78BAE43D"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la D.G.R. n. 621 del 14 maggio 2015 con la quale è stata approvata l’identità visiva della programmazione comunitaria 2014-2020 e i relativi marchi declinati per ciascun fondo europeo e per le azioni di comunicazione integrata relativa alla programmazione unitaria;</w:t>
      </w:r>
    </w:p>
    <w:p w14:paraId="34D2DED0"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 documento “POR FSE 2014-2020 - Strategia di comunicazione” approvato nella seduta del Comitato di Sorveglianza del PO FSE 2014-2020 della Regione Basilicata del 16 giugno 2015;</w:t>
      </w:r>
    </w:p>
    <w:p w14:paraId="18BAA5B6"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la Deliberazione della Giunta Regionale 1132 del 3 settembre 2015 “Presa d’atto dei criteri di selezione delle operazioni cofinanziate dal PO F.S.E. 2014-2020” e successive modifiche n. 680 del 22 giugno 2016 e n.735 del 19 luglio 2017;</w:t>
      </w:r>
    </w:p>
    <w:p w14:paraId="4B73E9EB"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la D.G.R. n. 1427 del 10 novembre 2015 con la quale è stata approvata la “Strategia di comunicazione del POR FSE 2014 /2020” e la successiva D.G.R. n. 803 del 12 luglio 2016 con la quale sono state approvate le modifiche alla suddetta Strategia di Comunicazione;</w:t>
      </w:r>
    </w:p>
    <w:p w14:paraId="38E1BC0E"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la D.G.R. n. 323 del 29 marzo 2016 con la quale è stato approvato il Documento di attuazione del PO FSE Basilicata 2014-2020 (DAP) e la successiva D.G.R. n. 514 del 17 maggio 2016 di modifica;</w:t>
      </w:r>
    </w:p>
    <w:p w14:paraId="46F83D34" w14:textId="77777777" w:rsidR="001D2C5E" w:rsidRPr="00E866FA" w:rsidRDefault="001D2C5E" w:rsidP="00E866FA">
      <w:pPr>
        <w:pStyle w:val="Paragrafoelenco"/>
        <w:numPr>
          <w:ilvl w:val="0"/>
          <w:numId w:val="26"/>
        </w:numPr>
        <w:spacing w:before="120"/>
        <w:jc w:val="both"/>
        <w:rPr>
          <w:rFonts w:cstheme="minorHAnsi"/>
          <w:noProof/>
          <w:sz w:val="20"/>
          <w:szCs w:val="20"/>
        </w:rPr>
      </w:pPr>
      <w:r w:rsidRPr="00E866FA">
        <w:rPr>
          <w:rFonts w:cstheme="minorHAnsi"/>
          <w:sz w:val="20"/>
          <w:szCs w:val="20"/>
        </w:rPr>
        <w:t>la D.G.R. n.1260 del 8.11.2016 Programmi Comunitari 2014-2020 – manuali d’uso dell’identità visiva “Basilicata Europa e delle linee grafiche dei Programmi FSE, FESR e PSR</w:t>
      </w:r>
      <w:r w:rsidRPr="00E866FA">
        <w:rPr>
          <w:rFonts w:cstheme="minorHAnsi"/>
          <w:noProof/>
          <w:sz w:val="20"/>
          <w:szCs w:val="20"/>
        </w:rPr>
        <w:t>;</w:t>
      </w:r>
    </w:p>
    <w:p w14:paraId="3C50BEBF"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la D.G.R. n.740 del 02/08/2018 e le ss.mm.ii. con la quale sono stati adottati i documenti relativi al Sistema di Gestione e Controllo del P.O. FSE Basilicata 2014-2020, predisposti dall’Autorità di Gestione e nei quali sono descritti i compiti e le procedure per la corretta attuazione del PO FSE Basilicata 2014-2020 nel rispetto dei Regolamenti UE n.1303/2013 e n.1304/2013;</w:t>
      </w:r>
    </w:p>
    <w:p w14:paraId="00B26A7A" w14:textId="77777777" w:rsidR="001D2C5E" w:rsidRPr="00E866FA" w:rsidRDefault="001D2C5E" w:rsidP="00E866FA">
      <w:pPr>
        <w:pStyle w:val="Paragrafoelenco"/>
        <w:numPr>
          <w:ilvl w:val="0"/>
          <w:numId w:val="26"/>
        </w:numPr>
        <w:spacing w:before="120"/>
        <w:jc w:val="both"/>
        <w:rPr>
          <w:rFonts w:cstheme="minorHAnsi"/>
          <w:sz w:val="20"/>
          <w:szCs w:val="20"/>
        </w:rPr>
      </w:pPr>
      <w:r w:rsidRPr="00E866FA">
        <w:rPr>
          <w:rFonts w:cstheme="minorHAnsi"/>
          <w:sz w:val="20"/>
          <w:szCs w:val="20"/>
        </w:rPr>
        <w:t>il D.P.R. 5 febbraio 2018 n.22 “Regolamento recante i criteri sull’ammissibilità delle spese per i programmi cofinanziati dai Fondi strutturali di investimento europei (SIE) per il periodo di programmazione 2014/2020, entrato in vigore dal 26/3/2018;</w:t>
      </w:r>
    </w:p>
    <w:p w14:paraId="6AD969F9" w14:textId="77777777" w:rsidR="00D41D94" w:rsidRPr="00E866FA" w:rsidRDefault="00D41D94" w:rsidP="001D2C5E">
      <w:pPr>
        <w:pStyle w:val="Paragrafoelenco"/>
        <w:numPr>
          <w:ilvl w:val="0"/>
          <w:numId w:val="26"/>
        </w:numPr>
        <w:spacing w:line="300" w:lineRule="atLeast"/>
        <w:jc w:val="both"/>
        <w:rPr>
          <w:rFonts w:cstheme="minorHAnsi"/>
          <w:sz w:val="20"/>
          <w:szCs w:val="20"/>
        </w:rPr>
      </w:pPr>
      <w:r w:rsidRPr="00E866FA">
        <w:rPr>
          <w:rFonts w:cstheme="minorHAnsi"/>
          <w:sz w:val="20"/>
          <w:szCs w:val="20"/>
        </w:rPr>
        <w:t>il D. Lgs n. 196 del 30 giugno 2003 e ss.mm.ii. che approva il "Codice in materia di protezione dei dati personali";</w:t>
      </w:r>
    </w:p>
    <w:p w14:paraId="30917CA5" w14:textId="77777777" w:rsidR="00D41D94" w:rsidRPr="00E866FA" w:rsidRDefault="00D41D94" w:rsidP="001D2C5E">
      <w:pPr>
        <w:pStyle w:val="Paragrafoelenco"/>
        <w:numPr>
          <w:ilvl w:val="0"/>
          <w:numId w:val="26"/>
        </w:numPr>
        <w:spacing w:line="300" w:lineRule="atLeast"/>
        <w:jc w:val="both"/>
        <w:rPr>
          <w:rFonts w:cstheme="minorHAnsi"/>
          <w:sz w:val="20"/>
          <w:szCs w:val="20"/>
        </w:rPr>
      </w:pPr>
      <w:r w:rsidRPr="00E866FA">
        <w:rPr>
          <w:rFonts w:cstheme="minorHAnsi"/>
          <w:sz w:val="20"/>
          <w:szCs w:val="20"/>
        </w:rPr>
        <w:t>la Legge n. 136 del 13 Agosto 2010 “ Piano straordinario contro le mafie, nonché delega al Governo in materia di normativa antimafia” e ss.mm.ii;</w:t>
      </w:r>
    </w:p>
    <w:p w14:paraId="48D84AAB" w14:textId="55499540" w:rsidR="00D41D94" w:rsidRPr="00E866FA" w:rsidRDefault="001D2C5E" w:rsidP="001D2C5E">
      <w:pPr>
        <w:pStyle w:val="Paragrafoelenco"/>
        <w:numPr>
          <w:ilvl w:val="0"/>
          <w:numId w:val="26"/>
        </w:numPr>
        <w:spacing w:line="300" w:lineRule="atLeast"/>
        <w:jc w:val="both"/>
        <w:rPr>
          <w:rFonts w:cstheme="minorHAnsi"/>
          <w:sz w:val="20"/>
          <w:szCs w:val="20"/>
        </w:rPr>
      </w:pPr>
      <w:r w:rsidRPr="00E866FA" w:rsidDel="001D2C5E">
        <w:rPr>
          <w:rFonts w:cstheme="minorHAnsi"/>
          <w:sz w:val="20"/>
          <w:szCs w:val="20"/>
        </w:rPr>
        <w:t xml:space="preserve"> </w:t>
      </w:r>
      <w:r w:rsidR="00D41D94" w:rsidRPr="00E866FA">
        <w:rPr>
          <w:rFonts w:cstheme="minorHAnsi"/>
          <w:sz w:val="20"/>
          <w:szCs w:val="20"/>
        </w:rPr>
        <w:t>(Indicare le eventuali modifiche e/o integrazioni intervenute rispetto alle disposizioni vigenti sopra richiamate nonché eventuali disposizioni comunitarie, nazionali e regionali che normano, regolamentano e/o disciplinano la specifica materia oggetto della concessione)</w:t>
      </w:r>
    </w:p>
    <w:p w14:paraId="2CB55C1D" w14:textId="77777777" w:rsidR="00D41D94" w:rsidRPr="009640E9" w:rsidRDefault="00D41D94" w:rsidP="00D41D94">
      <w:pPr>
        <w:spacing w:line="300" w:lineRule="atLeast"/>
        <w:rPr>
          <w:rFonts w:ascii="Calibri" w:hAnsi="Calibri"/>
        </w:rPr>
      </w:pPr>
    </w:p>
    <w:p w14:paraId="449B7DC8" w14:textId="77777777" w:rsidR="00D41D94" w:rsidRPr="00E866FA" w:rsidRDefault="00D41D94" w:rsidP="00D41D94">
      <w:pPr>
        <w:pStyle w:val="Titolo1"/>
        <w:rPr>
          <w:rFonts w:ascii="Calibri" w:hAnsi="Calibri"/>
          <w:sz w:val="20"/>
        </w:rPr>
      </w:pPr>
      <w:bookmarkStart w:id="8" w:name="_Toc511829259"/>
      <w:r w:rsidRPr="00E866FA">
        <w:rPr>
          <w:rFonts w:ascii="Calibri" w:hAnsi="Calibri"/>
          <w:sz w:val="20"/>
        </w:rPr>
        <w:t>(Art._____)</w:t>
      </w:r>
      <w:bookmarkEnd w:id="8"/>
      <w:r w:rsidRPr="00E866FA">
        <w:rPr>
          <w:rFonts w:ascii="Calibri" w:hAnsi="Calibri"/>
          <w:sz w:val="20"/>
        </w:rPr>
        <w:t xml:space="preserve"> </w:t>
      </w:r>
    </w:p>
    <w:p w14:paraId="1C3532CE" w14:textId="77777777" w:rsidR="00D41D94" w:rsidRPr="00E866FA" w:rsidRDefault="00D41D94" w:rsidP="00D41D94">
      <w:pPr>
        <w:pStyle w:val="Titolo2"/>
        <w:rPr>
          <w:rFonts w:ascii="Calibri" w:hAnsi="Calibri"/>
          <w:b/>
          <w:sz w:val="20"/>
        </w:rPr>
      </w:pPr>
      <w:bookmarkStart w:id="9" w:name="_Toc511829260"/>
      <w:r w:rsidRPr="00E866FA">
        <w:rPr>
          <w:rFonts w:ascii="Calibri" w:hAnsi="Calibri"/>
          <w:b/>
          <w:sz w:val="20"/>
        </w:rPr>
        <w:t>Contesto di riferimento e finalità generali</w:t>
      </w:r>
      <w:bookmarkEnd w:id="9"/>
    </w:p>
    <w:p w14:paraId="3FEAD7D0" w14:textId="77777777" w:rsidR="00D41D94" w:rsidRPr="009640E9" w:rsidRDefault="00D41D94" w:rsidP="00D41D94">
      <w:pPr>
        <w:spacing w:before="120"/>
        <w:contextualSpacing/>
        <w:rPr>
          <w:rFonts w:ascii="Calibri" w:hAnsi="Calibri"/>
        </w:rPr>
      </w:pPr>
      <w:r w:rsidRPr="009640E9">
        <w:rPr>
          <w:rFonts w:ascii="Calibri" w:hAnsi="Calibri"/>
        </w:rPr>
        <w:t>Inserire nel presente articolo le seguenti informazioni:</w:t>
      </w:r>
    </w:p>
    <w:p w14:paraId="2F660B46" w14:textId="77777777" w:rsidR="00D41D94" w:rsidRPr="009640E9" w:rsidRDefault="00D41D94" w:rsidP="00D41D94">
      <w:pPr>
        <w:spacing w:before="120"/>
        <w:contextualSpacing/>
        <w:rPr>
          <w:rFonts w:ascii="Calibri" w:hAnsi="Calibri"/>
        </w:rPr>
      </w:pPr>
      <w:r w:rsidRPr="009640E9">
        <w:rPr>
          <w:rFonts w:ascii="Calibri" w:hAnsi="Calibri"/>
        </w:rPr>
        <w:t xml:space="preserve"> - il contesto di riferimento e la strategia regionale perseguita; </w:t>
      </w:r>
    </w:p>
    <w:p w14:paraId="78CB458E" w14:textId="77777777" w:rsidR="00D41D94" w:rsidRPr="009640E9" w:rsidRDefault="00D41D94" w:rsidP="00D41D94">
      <w:pPr>
        <w:spacing w:before="120"/>
        <w:contextualSpacing/>
        <w:rPr>
          <w:rFonts w:ascii="Calibri" w:hAnsi="Calibri"/>
        </w:rPr>
      </w:pPr>
      <w:r w:rsidRPr="009640E9">
        <w:rPr>
          <w:rFonts w:ascii="Calibri" w:hAnsi="Calibri"/>
        </w:rPr>
        <w:t xml:space="preserve">- la coerenza con il quadro programmatico regionale e con gli obiettivi identificati nel Programma Operativo Basilicata FSE 2014-2020, il raccordo eventuale con gli obiettivi di sviluppo locale (es. lo sviluppo del contesto economico e sociale, la promozione dei sistemi produttivi locali, la creazione di reti partenariali, ecc.); </w:t>
      </w:r>
    </w:p>
    <w:p w14:paraId="29386394" w14:textId="77777777" w:rsidR="00D41D94" w:rsidRPr="009640E9" w:rsidRDefault="00D41D94" w:rsidP="00D41D94">
      <w:pPr>
        <w:spacing w:before="120"/>
        <w:contextualSpacing/>
        <w:rPr>
          <w:rFonts w:ascii="Calibri" w:hAnsi="Calibri"/>
        </w:rPr>
      </w:pPr>
      <w:r w:rsidRPr="009640E9">
        <w:rPr>
          <w:rFonts w:ascii="Calibri" w:hAnsi="Calibri"/>
        </w:rPr>
        <w:t xml:space="preserve">- l’incidenza dell’intervento proposto in relazione al contributo che lo stesso potrà dare ad effettivi processi di innovazione, alle prospettive di sviluppo del tessuto produttivo, con riferimento a specifiche fattispecie di impresa e alle prospettive del mercato del lavoro; </w:t>
      </w:r>
    </w:p>
    <w:p w14:paraId="7350FC81" w14:textId="77777777" w:rsidR="00D41D94" w:rsidRPr="009640E9" w:rsidRDefault="00D41D94" w:rsidP="00D41D94">
      <w:pPr>
        <w:spacing w:before="120"/>
        <w:contextualSpacing/>
        <w:rPr>
          <w:rFonts w:ascii="Calibri" w:hAnsi="Calibri"/>
        </w:rPr>
      </w:pPr>
      <w:r w:rsidRPr="009640E9">
        <w:rPr>
          <w:rFonts w:ascii="Calibri" w:hAnsi="Calibri"/>
        </w:rPr>
        <w:t xml:space="preserve">- l’incidenza che l’avviso avrà rispetto all’implementazione dei principi orizzontali previsti nel PO Basilicata FSE 2004-2020 (PARI OPPORTUNITÀ E NON DISCRIMINAZIONE; PARITÀ TRA UOMINI E DONNE; SVILUPPO SOSTENIBILE). </w:t>
      </w:r>
    </w:p>
    <w:p w14:paraId="04F3D59B" w14:textId="77777777" w:rsidR="00D41D94" w:rsidRPr="009640E9" w:rsidRDefault="00D41D94" w:rsidP="00D41D94">
      <w:pPr>
        <w:spacing w:before="120"/>
        <w:contextualSpacing/>
        <w:jc w:val="center"/>
        <w:rPr>
          <w:rFonts w:ascii="Calibri" w:hAnsi="Calibri"/>
        </w:rPr>
      </w:pPr>
    </w:p>
    <w:p w14:paraId="19564EC9" w14:textId="77777777" w:rsidR="00D41D94" w:rsidRPr="00E866FA" w:rsidRDefault="00D41D94" w:rsidP="00D41D94">
      <w:pPr>
        <w:pStyle w:val="Titolo1"/>
        <w:rPr>
          <w:rFonts w:ascii="Calibri" w:hAnsi="Calibri"/>
          <w:sz w:val="20"/>
        </w:rPr>
      </w:pPr>
      <w:bookmarkStart w:id="10" w:name="_Toc511829261"/>
      <w:r w:rsidRPr="00E866FA">
        <w:rPr>
          <w:rFonts w:ascii="Calibri" w:hAnsi="Calibri"/>
          <w:sz w:val="20"/>
        </w:rPr>
        <w:t>(Art._____)</w:t>
      </w:r>
      <w:bookmarkEnd w:id="10"/>
      <w:r w:rsidRPr="00E866FA">
        <w:rPr>
          <w:rFonts w:ascii="Calibri" w:hAnsi="Calibri"/>
          <w:sz w:val="20"/>
        </w:rPr>
        <w:t xml:space="preserve"> </w:t>
      </w:r>
    </w:p>
    <w:p w14:paraId="1F1946B2" w14:textId="77777777" w:rsidR="00D41D94" w:rsidRPr="00E866FA" w:rsidRDefault="00D41D94" w:rsidP="00D41D94">
      <w:pPr>
        <w:pStyle w:val="Titolo2"/>
        <w:rPr>
          <w:rFonts w:ascii="Calibri" w:hAnsi="Calibri"/>
          <w:sz w:val="20"/>
        </w:rPr>
      </w:pPr>
      <w:bookmarkStart w:id="11" w:name="_Toc511829262"/>
      <w:r w:rsidRPr="00E866FA">
        <w:rPr>
          <w:rFonts w:ascii="Calibri" w:hAnsi="Calibri"/>
          <w:sz w:val="20"/>
        </w:rPr>
        <w:t>Tipologia di intervento e Azioni finanziabili</w:t>
      </w:r>
      <w:bookmarkEnd w:id="11"/>
      <w:r w:rsidRPr="00E866FA">
        <w:rPr>
          <w:rFonts w:ascii="Calibri" w:hAnsi="Calibri"/>
          <w:sz w:val="20"/>
        </w:rPr>
        <w:t xml:space="preserve"> </w:t>
      </w:r>
    </w:p>
    <w:p w14:paraId="27B9CDB1" w14:textId="77777777" w:rsidR="00D41D94" w:rsidRPr="009640E9" w:rsidRDefault="00D41D94" w:rsidP="00D41D94">
      <w:pPr>
        <w:spacing w:before="120"/>
        <w:contextualSpacing/>
        <w:rPr>
          <w:rFonts w:ascii="Calibri" w:hAnsi="Calibri"/>
        </w:rPr>
      </w:pPr>
      <w:r w:rsidRPr="009640E9">
        <w:rPr>
          <w:rFonts w:ascii="Calibri" w:hAnsi="Calibri"/>
        </w:rPr>
        <w:t xml:space="preserve">Inserire le azioni che si intende realizzare con l’avviso. Inserire il collegamento tra l'azione o le azioni proposte e l'Obiettivo Specifico di riferimento. </w:t>
      </w:r>
      <w:r w:rsidRPr="009640E9">
        <w:rPr>
          <w:rFonts w:ascii="Calibri" w:hAnsi="Calibri"/>
          <w:color w:val="000000"/>
        </w:rPr>
        <w:t>Inserire la previsione che la progettazione dovrà essere riferita al</w:t>
      </w:r>
      <w:r w:rsidRPr="009640E9">
        <w:rPr>
          <w:rFonts w:ascii="Calibri" w:hAnsi="Calibri"/>
        </w:rPr>
        <w:t xml:space="preserve"> sistema regionale degli standard professionali.</w:t>
      </w:r>
    </w:p>
    <w:p w14:paraId="1E14CD87" w14:textId="77777777" w:rsidR="00D41D94" w:rsidRPr="009640E9" w:rsidRDefault="00D41D94" w:rsidP="00D41D94">
      <w:pPr>
        <w:spacing w:before="120"/>
        <w:contextualSpacing/>
        <w:rPr>
          <w:rFonts w:ascii="Calibri" w:hAnsi="Calibri"/>
        </w:rPr>
      </w:pPr>
    </w:p>
    <w:p w14:paraId="1F1D7FCC" w14:textId="77777777" w:rsidR="00D41D94" w:rsidRPr="00E866FA" w:rsidRDefault="00D41D94" w:rsidP="00D41D94">
      <w:pPr>
        <w:pStyle w:val="Titolo1"/>
        <w:rPr>
          <w:rFonts w:ascii="Calibri" w:hAnsi="Calibri"/>
          <w:sz w:val="20"/>
        </w:rPr>
      </w:pPr>
      <w:bookmarkStart w:id="12" w:name="_Toc511829263"/>
      <w:r w:rsidRPr="00E866FA">
        <w:rPr>
          <w:rFonts w:ascii="Calibri" w:hAnsi="Calibri"/>
          <w:sz w:val="20"/>
        </w:rPr>
        <w:t>(Art.____)</w:t>
      </w:r>
      <w:bookmarkEnd w:id="12"/>
      <w:r w:rsidRPr="00E866FA">
        <w:rPr>
          <w:rFonts w:ascii="Calibri" w:hAnsi="Calibri"/>
          <w:sz w:val="20"/>
        </w:rPr>
        <w:t xml:space="preserve"> </w:t>
      </w:r>
    </w:p>
    <w:p w14:paraId="49BC8116" w14:textId="77777777" w:rsidR="00D41D94" w:rsidRPr="00E866FA" w:rsidRDefault="00D41D94" w:rsidP="00D41D94">
      <w:pPr>
        <w:pStyle w:val="Titolo2"/>
        <w:rPr>
          <w:rFonts w:ascii="Calibri" w:hAnsi="Calibri"/>
          <w:sz w:val="20"/>
        </w:rPr>
      </w:pPr>
      <w:r w:rsidRPr="00E866FA">
        <w:rPr>
          <w:rFonts w:ascii="Calibri" w:hAnsi="Calibri"/>
          <w:sz w:val="20"/>
        </w:rPr>
        <w:t>Ambiti di intervento e priorità</w:t>
      </w:r>
    </w:p>
    <w:p w14:paraId="5FB109DF"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 xml:space="preserve">Inserire nel paragrafo gli ambiti di intervento le priorità individuate conformemente alle finalità del PO Basilicata. </w:t>
      </w:r>
    </w:p>
    <w:p w14:paraId="25D4AAE5" w14:textId="77777777" w:rsidR="00D41D94" w:rsidRPr="009640E9" w:rsidRDefault="00D41D94" w:rsidP="00D41D94">
      <w:pPr>
        <w:tabs>
          <w:tab w:val="left" w:pos="740"/>
        </w:tabs>
        <w:autoSpaceDE w:val="0"/>
        <w:autoSpaceDN w:val="0"/>
        <w:adjustRightInd w:val="0"/>
        <w:spacing w:before="120"/>
        <w:contextualSpacing/>
        <w:rPr>
          <w:rFonts w:ascii="Calibri" w:hAnsi="Calibri"/>
        </w:rPr>
      </w:pPr>
      <w:r w:rsidRPr="009640E9">
        <w:rPr>
          <w:rFonts w:ascii="Calibri" w:hAnsi="Calibri"/>
        </w:rPr>
        <w:t xml:space="preserve">Precisare ed inserire se in linea con quanto disciplinato dal PO FSE Basilicata 2014/2020, si farà ricorso a strumenti premiali per i </w:t>
      </w:r>
      <w:bookmarkStart w:id="13" w:name="OLE_LINK39"/>
      <w:bookmarkStart w:id="14" w:name="OLE_LINK40"/>
      <w:r w:rsidRPr="009640E9">
        <w:rPr>
          <w:rFonts w:ascii="Calibri" w:hAnsi="Calibri"/>
        </w:rPr>
        <w:t xml:space="preserve">progetti </w:t>
      </w:r>
      <w:bookmarkEnd w:id="13"/>
      <w:bookmarkEnd w:id="14"/>
      <w:r w:rsidRPr="009640E9">
        <w:rPr>
          <w:rFonts w:ascii="Calibri" w:hAnsi="Calibri"/>
        </w:rPr>
        <w:t xml:space="preserve">da proporre. </w:t>
      </w:r>
    </w:p>
    <w:p w14:paraId="6AACE8D5"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rPr>
        <w:t>Inserire le eventuali ulteriori priorità coerenti con la strategia di Sviluppo Urbano e delle Aree interne</w:t>
      </w:r>
    </w:p>
    <w:p w14:paraId="066D24D3" w14:textId="77777777" w:rsidR="00D41D94" w:rsidRPr="009640E9" w:rsidRDefault="00D41D94" w:rsidP="00D41D94">
      <w:pPr>
        <w:spacing w:before="120"/>
        <w:contextualSpacing/>
        <w:jc w:val="center"/>
        <w:rPr>
          <w:rFonts w:ascii="Calibri" w:hAnsi="Calibri"/>
        </w:rPr>
      </w:pPr>
      <w:r w:rsidRPr="009640E9">
        <w:rPr>
          <w:rFonts w:ascii="Calibri" w:hAnsi="Calibri"/>
        </w:rPr>
        <w:t xml:space="preserve"> </w:t>
      </w:r>
    </w:p>
    <w:p w14:paraId="242A6648" w14:textId="77777777" w:rsidR="00D41D94" w:rsidRPr="00E866FA" w:rsidRDefault="00D41D94" w:rsidP="00D41D94">
      <w:pPr>
        <w:pStyle w:val="Titolo1"/>
        <w:rPr>
          <w:rFonts w:ascii="Calibri" w:hAnsi="Calibri"/>
          <w:sz w:val="20"/>
        </w:rPr>
      </w:pPr>
      <w:r w:rsidRPr="00E866FA">
        <w:rPr>
          <w:rFonts w:ascii="Calibri" w:hAnsi="Calibri"/>
          <w:sz w:val="20"/>
        </w:rPr>
        <w:t xml:space="preserve"> </w:t>
      </w:r>
      <w:bookmarkStart w:id="15" w:name="_Toc511829264"/>
      <w:r w:rsidRPr="00E866FA">
        <w:rPr>
          <w:rFonts w:ascii="Calibri" w:hAnsi="Calibri"/>
          <w:sz w:val="20"/>
        </w:rPr>
        <w:t>(Art.______)</w:t>
      </w:r>
      <w:bookmarkEnd w:id="15"/>
    </w:p>
    <w:p w14:paraId="09A29168"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16" w:name="_Toc511829265"/>
      <w:r w:rsidRPr="00E866FA">
        <w:rPr>
          <w:rFonts w:ascii="Calibri" w:hAnsi="Calibri"/>
          <w:sz w:val="20"/>
        </w:rPr>
        <w:t>Soggetti ammessi a partecipare all’avviso</w:t>
      </w:r>
      <w:bookmarkEnd w:id="16"/>
    </w:p>
    <w:p w14:paraId="3CB0ED91" w14:textId="77777777" w:rsidR="00D41D94" w:rsidRPr="009640E9" w:rsidRDefault="00D41D94" w:rsidP="00D41D94">
      <w:pPr>
        <w:spacing w:before="120"/>
        <w:contextualSpacing/>
        <w:rPr>
          <w:rFonts w:ascii="Calibri" w:hAnsi="Calibri"/>
        </w:rPr>
      </w:pPr>
      <w:r w:rsidRPr="009640E9">
        <w:rPr>
          <w:rFonts w:ascii="Calibri" w:hAnsi="Calibri"/>
        </w:rPr>
        <w:t xml:space="preserve">In questo articolo descrivere la tipologia dei soggetti/ organismi ammessi a partecipare, nonché, i requisiti minimi di ammissibilità dei beneficiari: </w:t>
      </w:r>
    </w:p>
    <w:p w14:paraId="6A96A2A6" w14:textId="77777777" w:rsidR="00D41D94" w:rsidRPr="009640E9" w:rsidRDefault="00D41D94" w:rsidP="00D41D94">
      <w:pPr>
        <w:spacing w:before="120"/>
        <w:contextualSpacing/>
        <w:rPr>
          <w:rFonts w:ascii="Calibri" w:hAnsi="Calibri"/>
        </w:rPr>
      </w:pPr>
      <w:r w:rsidRPr="009640E9">
        <w:rPr>
          <w:rFonts w:ascii="Calibri" w:hAnsi="Calibri"/>
        </w:rPr>
        <w:t xml:space="preserve">- sussistenza del requisito di accreditamento della sede operativa in base alla normativa vigente (se trattasi di attività formative); </w:t>
      </w:r>
    </w:p>
    <w:p w14:paraId="2FEAA561" w14:textId="77777777" w:rsidR="00D41D94" w:rsidRPr="009640E9" w:rsidRDefault="00D41D94" w:rsidP="00D41D94">
      <w:pPr>
        <w:spacing w:before="120"/>
        <w:contextualSpacing/>
        <w:rPr>
          <w:rFonts w:ascii="Calibri" w:hAnsi="Calibri"/>
        </w:rPr>
      </w:pPr>
      <w:r w:rsidRPr="009640E9">
        <w:rPr>
          <w:rFonts w:ascii="Calibri" w:hAnsi="Calibri"/>
        </w:rPr>
        <w:t xml:space="preserve">- esperienza pregressa del soggetto proponente in attività similari a quelle previste dall’avviso; </w:t>
      </w:r>
    </w:p>
    <w:p w14:paraId="57D7435E" w14:textId="77777777" w:rsidR="00D41D94" w:rsidRPr="009640E9" w:rsidRDefault="00D41D94" w:rsidP="00D41D94">
      <w:pPr>
        <w:spacing w:before="120"/>
        <w:contextualSpacing/>
        <w:rPr>
          <w:rFonts w:ascii="Calibri" w:hAnsi="Calibri"/>
        </w:rPr>
      </w:pPr>
      <w:r w:rsidRPr="009640E9">
        <w:rPr>
          <w:rFonts w:ascii="Calibri" w:hAnsi="Calibri"/>
        </w:rPr>
        <w:t>- numero di progetti/proposte che possono essere presentati dal singolo soggetto;</w:t>
      </w:r>
    </w:p>
    <w:p w14:paraId="784051C6" w14:textId="77777777" w:rsidR="00D41D94" w:rsidRPr="009640E9" w:rsidRDefault="00D41D94" w:rsidP="00D41D94">
      <w:pPr>
        <w:spacing w:before="120"/>
        <w:contextualSpacing/>
        <w:rPr>
          <w:rFonts w:ascii="Calibri" w:hAnsi="Calibri"/>
        </w:rPr>
      </w:pPr>
      <w:r w:rsidRPr="009640E9">
        <w:rPr>
          <w:rFonts w:ascii="Calibri" w:hAnsi="Calibri"/>
        </w:rPr>
        <w:t xml:space="preserve">- altri requisiti strettamente legati dalla natura dell’intervento oggetto dell’avviso (es. spazi idonei o laboratori dedicati allo svolgimento di specifiche attività). </w:t>
      </w:r>
    </w:p>
    <w:p w14:paraId="568E16F5" w14:textId="77777777" w:rsidR="00D41D94" w:rsidRPr="009640E9" w:rsidRDefault="00D41D94" w:rsidP="00D41D94">
      <w:pPr>
        <w:spacing w:before="120"/>
        <w:contextualSpacing/>
        <w:rPr>
          <w:rFonts w:ascii="Calibri" w:hAnsi="Calibri"/>
        </w:rPr>
      </w:pPr>
      <w:r w:rsidRPr="009640E9">
        <w:rPr>
          <w:rFonts w:ascii="Calibri" w:hAnsi="Calibri"/>
        </w:rPr>
        <w:t>Vanno inoltre indicate le caratteristiche e le modalità di composizione degli eventuali partenariati che concorrono all'avviso e le forme richieste (es ATS, ATI, RTI).</w:t>
      </w:r>
    </w:p>
    <w:p w14:paraId="2413A2ED" w14:textId="77777777" w:rsidR="00D41D94" w:rsidRPr="009640E9" w:rsidRDefault="00D41D94" w:rsidP="00D41D94">
      <w:pPr>
        <w:spacing w:before="120"/>
        <w:contextualSpacing/>
        <w:jc w:val="center"/>
        <w:rPr>
          <w:rFonts w:ascii="Calibri" w:hAnsi="Calibri"/>
          <w:b/>
        </w:rPr>
      </w:pPr>
    </w:p>
    <w:p w14:paraId="205E237C" w14:textId="77777777" w:rsidR="00D41D94" w:rsidRPr="00E866FA" w:rsidRDefault="00D41D94" w:rsidP="00D41D94">
      <w:pPr>
        <w:pStyle w:val="Titolo1"/>
        <w:rPr>
          <w:rFonts w:ascii="Calibri" w:hAnsi="Calibri"/>
          <w:sz w:val="20"/>
        </w:rPr>
      </w:pPr>
      <w:bookmarkStart w:id="17" w:name="_Toc511829266"/>
      <w:r w:rsidRPr="00E866FA">
        <w:rPr>
          <w:rFonts w:ascii="Calibri" w:hAnsi="Calibri"/>
          <w:sz w:val="20"/>
        </w:rPr>
        <w:t>(Art. _____)</w:t>
      </w:r>
      <w:bookmarkEnd w:id="17"/>
      <w:r w:rsidRPr="00E866FA">
        <w:rPr>
          <w:rFonts w:ascii="Calibri" w:hAnsi="Calibri"/>
          <w:sz w:val="20"/>
        </w:rPr>
        <w:t xml:space="preserve"> </w:t>
      </w:r>
    </w:p>
    <w:p w14:paraId="5684072A" w14:textId="77777777" w:rsidR="00D41D94" w:rsidRPr="00E866FA" w:rsidRDefault="00D41D94" w:rsidP="00D41D94">
      <w:pPr>
        <w:pStyle w:val="Titolo2"/>
        <w:rPr>
          <w:rFonts w:ascii="Calibri" w:hAnsi="Calibri"/>
          <w:sz w:val="20"/>
        </w:rPr>
      </w:pPr>
      <w:bookmarkStart w:id="18" w:name="_Toc511829267"/>
      <w:r w:rsidRPr="00E866FA">
        <w:rPr>
          <w:rFonts w:ascii="Calibri" w:hAnsi="Calibri"/>
          <w:sz w:val="20"/>
        </w:rPr>
        <w:t>Risorse disponibili e vincoli finanziari</w:t>
      </w:r>
      <w:bookmarkEnd w:id="18"/>
    </w:p>
    <w:p w14:paraId="2213BC2A" w14:textId="77777777" w:rsidR="00D41D94" w:rsidRPr="009640E9" w:rsidRDefault="00D41D94" w:rsidP="00D41D94">
      <w:pPr>
        <w:spacing w:before="120"/>
        <w:contextualSpacing/>
        <w:rPr>
          <w:rFonts w:ascii="Calibri" w:hAnsi="Calibri"/>
        </w:rPr>
      </w:pPr>
      <w:r w:rsidRPr="009640E9">
        <w:rPr>
          <w:rFonts w:ascii="Calibri" w:hAnsi="Calibri"/>
        </w:rPr>
        <w:t>Indicare le risorse finanziarie disponibili destinate al finanziamento pubblico delle attività dell’avviso con l’indicazione della fonte di finanziamento, dell’Asse, Obiettivo Specifico, azione/i, con l’eventuale indicazione della percentuale del cofinanziamento privato, laddove previsto.</w:t>
      </w:r>
    </w:p>
    <w:p w14:paraId="6A264BEE" w14:textId="77777777" w:rsidR="00D41D94" w:rsidRPr="009640E9" w:rsidRDefault="00D41D94" w:rsidP="00D41D94">
      <w:pPr>
        <w:spacing w:before="120"/>
        <w:contextualSpacing/>
        <w:rPr>
          <w:rFonts w:ascii="Calibri" w:hAnsi="Calibri"/>
        </w:rPr>
      </w:pPr>
    </w:p>
    <w:p w14:paraId="5A3BDDE6" w14:textId="77777777" w:rsidR="00D41D94" w:rsidRPr="00E866FA" w:rsidRDefault="00D41D94" w:rsidP="00D41D94">
      <w:pPr>
        <w:pStyle w:val="Titolo1"/>
        <w:rPr>
          <w:rFonts w:ascii="Calibri" w:hAnsi="Calibri"/>
          <w:sz w:val="20"/>
        </w:rPr>
      </w:pPr>
      <w:r w:rsidRPr="00E866FA">
        <w:rPr>
          <w:rFonts w:ascii="Calibri" w:hAnsi="Calibri"/>
          <w:sz w:val="20"/>
        </w:rPr>
        <w:t xml:space="preserve"> </w:t>
      </w:r>
      <w:bookmarkStart w:id="19" w:name="_Toc511829268"/>
      <w:r w:rsidRPr="00E866FA">
        <w:rPr>
          <w:rFonts w:ascii="Calibri" w:hAnsi="Calibri"/>
          <w:sz w:val="20"/>
        </w:rPr>
        <w:t>(Art. _____)</w:t>
      </w:r>
      <w:bookmarkEnd w:id="19"/>
      <w:r w:rsidRPr="00E866FA">
        <w:rPr>
          <w:rFonts w:ascii="Calibri" w:hAnsi="Calibri"/>
          <w:sz w:val="20"/>
        </w:rPr>
        <w:t xml:space="preserve"> </w:t>
      </w:r>
    </w:p>
    <w:p w14:paraId="45BCA4BC" w14:textId="77777777" w:rsidR="00D41D94" w:rsidRPr="00E866FA" w:rsidRDefault="00D41D94" w:rsidP="00D41D94">
      <w:pPr>
        <w:pStyle w:val="Titolo2"/>
        <w:rPr>
          <w:rFonts w:ascii="Calibri" w:hAnsi="Calibri"/>
          <w:sz w:val="20"/>
        </w:rPr>
      </w:pPr>
      <w:bookmarkStart w:id="20" w:name="_Toc511829269"/>
      <w:r w:rsidRPr="00E866FA">
        <w:rPr>
          <w:rFonts w:ascii="Calibri" w:hAnsi="Calibri"/>
          <w:sz w:val="20"/>
        </w:rPr>
        <w:t>Descrizione dell’intervento e relative specifiche</w:t>
      </w:r>
      <w:bookmarkEnd w:id="20"/>
    </w:p>
    <w:p w14:paraId="71089483" w14:textId="77777777" w:rsidR="00D41D94" w:rsidRPr="009640E9" w:rsidRDefault="00D41D94" w:rsidP="00D41D94">
      <w:pPr>
        <w:spacing w:before="120"/>
        <w:contextualSpacing/>
        <w:rPr>
          <w:rFonts w:ascii="Calibri" w:hAnsi="Calibri"/>
        </w:rPr>
      </w:pPr>
      <w:r w:rsidRPr="009640E9">
        <w:rPr>
          <w:rFonts w:ascii="Calibri" w:hAnsi="Calibri"/>
        </w:rPr>
        <w:t xml:space="preserve">Inserire le caratteristiche dell’intervento con particolare riguardo ai seguenti elementi: </w:t>
      </w:r>
    </w:p>
    <w:p w14:paraId="71366C15" w14:textId="77777777" w:rsidR="00D41D94" w:rsidRPr="009640E9" w:rsidRDefault="00D41D94" w:rsidP="00D41D94">
      <w:pPr>
        <w:spacing w:before="120"/>
        <w:contextualSpacing/>
        <w:rPr>
          <w:rFonts w:ascii="Calibri" w:hAnsi="Calibri"/>
        </w:rPr>
      </w:pPr>
      <w:r w:rsidRPr="009640E9">
        <w:rPr>
          <w:rFonts w:ascii="Calibri" w:hAnsi="Calibri"/>
        </w:rPr>
        <w:t>- termini per l’avvio e la conclusione delle operazioni;</w:t>
      </w:r>
    </w:p>
    <w:p w14:paraId="4FDD63A1" w14:textId="77777777" w:rsidR="00D41D94" w:rsidRPr="009640E9" w:rsidRDefault="00D41D94" w:rsidP="00D41D94">
      <w:pPr>
        <w:spacing w:before="120"/>
        <w:contextualSpacing/>
        <w:rPr>
          <w:rFonts w:ascii="Calibri" w:hAnsi="Calibri"/>
        </w:rPr>
      </w:pPr>
      <w:r w:rsidRPr="009640E9">
        <w:rPr>
          <w:rFonts w:ascii="Calibri" w:hAnsi="Calibri"/>
        </w:rPr>
        <w:t xml:space="preserve">articolazione delle fasi previste (per esempio nel caso di attività formative: presa in carico, analisi dei fabbisogni formativi, azione formativa, analisi degli esiti e risultati attesi) anche con riferimento al FORMULARIO PREVISTO; </w:t>
      </w:r>
    </w:p>
    <w:p w14:paraId="7B43F705" w14:textId="77777777" w:rsidR="00D41D94" w:rsidRPr="009640E9" w:rsidRDefault="00D41D94" w:rsidP="00D41D94">
      <w:pPr>
        <w:spacing w:before="120"/>
        <w:contextualSpacing/>
        <w:rPr>
          <w:rFonts w:ascii="Calibri" w:hAnsi="Calibri"/>
        </w:rPr>
      </w:pPr>
      <w:r w:rsidRPr="009640E9">
        <w:rPr>
          <w:rFonts w:ascii="Calibri" w:hAnsi="Calibri"/>
        </w:rPr>
        <w:t xml:space="preserve">- durata del progetto; </w:t>
      </w:r>
    </w:p>
    <w:p w14:paraId="79686B5B" w14:textId="77777777" w:rsidR="00D41D94" w:rsidRPr="009640E9" w:rsidRDefault="00D41D94" w:rsidP="00D41D94">
      <w:pPr>
        <w:spacing w:before="120"/>
        <w:contextualSpacing/>
        <w:rPr>
          <w:rFonts w:ascii="Calibri" w:hAnsi="Calibri"/>
        </w:rPr>
      </w:pPr>
      <w:r w:rsidRPr="009640E9">
        <w:rPr>
          <w:rFonts w:ascii="Calibri" w:hAnsi="Calibri"/>
        </w:rPr>
        <w:t xml:space="preserve">- aree professionali di intervento; </w:t>
      </w:r>
    </w:p>
    <w:p w14:paraId="35EB7BAB" w14:textId="77777777" w:rsidR="00D41D94" w:rsidRPr="009640E9" w:rsidRDefault="00D41D94" w:rsidP="00D41D94">
      <w:pPr>
        <w:spacing w:before="120"/>
        <w:contextualSpacing/>
        <w:rPr>
          <w:rFonts w:ascii="Calibri" w:hAnsi="Calibri"/>
        </w:rPr>
      </w:pPr>
      <w:r w:rsidRPr="009640E9">
        <w:rPr>
          <w:rFonts w:ascii="Calibri" w:hAnsi="Calibri"/>
        </w:rPr>
        <w:t>- indicazione dei tempi necessari ad attivare il percorso;</w:t>
      </w:r>
    </w:p>
    <w:p w14:paraId="25F42178" w14:textId="77777777" w:rsidR="00D41D94" w:rsidRPr="009640E9" w:rsidRDefault="00D41D94" w:rsidP="00D41D94">
      <w:pPr>
        <w:spacing w:before="120"/>
        <w:contextualSpacing/>
        <w:rPr>
          <w:rFonts w:ascii="Calibri" w:hAnsi="Calibri"/>
        </w:rPr>
      </w:pPr>
      <w:r w:rsidRPr="009640E9">
        <w:rPr>
          <w:rFonts w:ascii="Calibri" w:hAnsi="Calibri"/>
        </w:rPr>
        <w:t xml:space="preserve"> - modalità realizzative e organizzative dell’intervento; </w:t>
      </w:r>
    </w:p>
    <w:p w14:paraId="21B4C3F9" w14:textId="77777777" w:rsidR="00D41D94" w:rsidRPr="009640E9" w:rsidRDefault="00D41D94" w:rsidP="00D41D94">
      <w:pPr>
        <w:spacing w:before="120"/>
        <w:contextualSpacing/>
        <w:rPr>
          <w:rFonts w:ascii="Calibri" w:hAnsi="Calibri"/>
        </w:rPr>
      </w:pPr>
      <w:r w:rsidRPr="009640E9">
        <w:rPr>
          <w:rFonts w:ascii="Calibri" w:hAnsi="Calibri"/>
        </w:rPr>
        <w:t>- eventuale possibilità di acquisto di forniture o servizi di particolare rilevanza da terzi nei limiti di ammissibilità prevista dal PO FSE.</w:t>
      </w:r>
    </w:p>
    <w:p w14:paraId="2ECEF6F5" w14:textId="77777777" w:rsidR="00D41D94" w:rsidRPr="009640E9" w:rsidRDefault="00D41D94" w:rsidP="00D41D94">
      <w:pPr>
        <w:spacing w:before="120"/>
        <w:contextualSpacing/>
        <w:rPr>
          <w:rFonts w:ascii="Calibri" w:hAnsi="Calibri"/>
        </w:rPr>
      </w:pPr>
      <w:r w:rsidRPr="009640E9">
        <w:rPr>
          <w:rFonts w:ascii="Calibri" w:hAnsi="Calibri"/>
        </w:rPr>
        <w:t>- eventuale descrizione delle risorse umane da impiegare nel progetto, in termini di profili professionali;</w:t>
      </w:r>
    </w:p>
    <w:p w14:paraId="54E4E421" w14:textId="77777777" w:rsidR="00D41D94" w:rsidRPr="009640E9" w:rsidRDefault="00D41D94" w:rsidP="00D41D94">
      <w:pPr>
        <w:spacing w:before="120"/>
        <w:contextualSpacing/>
        <w:rPr>
          <w:rFonts w:ascii="Calibri" w:hAnsi="Calibri"/>
        </w:rPr>
      </w:pPr>
      <w:r w:rsidRPr="009640E9">
        <w:rPr>
          <w:rFonts w:ascii="Calibri" w:hAnsi="Calibri"/>
        </w:rPr>
        <w:t xml:space="preserve">- eventuale possibilità di delega di parte delle attività dell’intervento a terzi nel limite massimo del 30% del costo totale dell'operazione (o di una percentuale superiore in caso di iniziative di particolare valore e/o innovazione che siano adeguatamente motivate e documentate), a condizione che tutti gli elementi caratterizzanti la delega siano dettagliatamente descritti e motivati nell’offerta progettuale ed espressamente approvati ed autorizzati dall’Ufficio Regionale competente. In particolare dovranno essere specificamente individuati nel progetto presentato l’attività e l’importo finanziario oggetto della delega, le modalità di esecuzione dell’attività delegata ed il soggetto nei confronti del quale la delega viene effettuata. </w:t>
      </w:r>
    </w:p>
    <w:p w14:paraId="6C1098A2" w14:textId="77777777" w:rsidR="00D41D94" w:rsidRPr="009640E9" w:rsidRDefault="00D41D94" w:rsidP="00D41D94">
      <w:pPr>
        <w:autoSpaceDE w:val="0"/>
        <w:autoSpaceDN w:val="0"/>
        <w:adjustRightInd w:val="0"/>
        <w:spacing w:before="120"/>
        <w:contextualSpacing/>
        <w:rPr>
          <w:rFonts w:ascii="Calibri" w:hAnsi="Calibri"/>
          <w:b/>
          <w:bCs/>
          <w:color w:val="000000"/>
        </w:rPr>
      </w:pPr>
    </w:p>
    <w:p w14:paraId="53BC661A" w14:textId="77777777" w:rsidR="00D41D94" w:rsidRPr="00E866FA" w:rsidRDefault="00D41D94" w:rsidP="00D41D94">
      <w:pPr>
        <w:pStyle w:val="Titolo1"/>
        <w:rPr>
          <w:rFonts w:ascii="Calibri" w:hAnsi="Calibri"/>
          <w:bCs/>
          <w:color w:val="000000"/>
          <w:sz w:val="20"/>
        </w:rPr>
      </w:pPr>
      <w:bookmarkStart w:id="21" w:name="_Toc511829270"/>
      <w:r w:rsidRPr="00E866FA">
        <w:rPr>
          <w:rFonts w:ascii="Calibri" w:hAnsi="Calibri"/>
          <w:sz w:val="20"/>
        </w:rPr>
        <w:t>(Art. ______)</w:t>
      </w:r>
      <w:bookmarkEnd w:id="21"/>
      <w:r w:rsidRPr="00E866FA">
        <w:rPr>
          <w:rFonts w:ascii="Calibri" w:hAnsi="Calibri"/>
          <w:bCs/>
          <w:color w:val="000000"/>
          <w:sz w:val="20"/>
        </w:rPr>
        <w:t xml:space="preserve"> </w:t>
      </w:r>
    </w:p>
    <w:p w14:paraId="7DA5D8F8" w14:textId="77777777" w:rsidR="00D41D94" w:rsidRPr="00E866FA" w:rsidRDefault="00D41D94" w:rsidP="00D41D94">
      <w:pPr>
        <w:pStyle w:val="Titolo2"/>
        <w:rPr>
          <w:rFonts w:ascii="Calibri" w:hAnsi="Calibri"/>
          <w:sz w:val="20"/>
        </w:rPr>
      </w:pPr>
      <w:bookmarkStart w:id="22" w:name="_Toc511829271"/>
      <w:r w:rsidRPr="00E866FA">
        <w:rPr>
          <w:rFonts w:ascii="Calibri" w:hAnsi="Calibri"/>
          <w:sz w:val="20"/>
        </w:rPr>
        <w:t>Soggetti Destinatari</w:t>
      </w:r>
      <w:bookmarkEnd w:id="22"/>
    </w:p>
    <w:p w14:paraId="5E81A704"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Inserire la categoria di destinatari delle azioni candidate a valere sull’avviso coerenti con quanto previsto dal PO Basilicata FSE 2014/2020 e con gli indicatori di output e di risultato associati.</w:t>
      </w:r>
    </w:p>
    <w:p w14:paraId="2EF12749"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 particolare inserire l’indicazione dei requisiti formali e sostanziali richiesti per il target individuato coerenti</w:t>
      </w:r>
      <w:r w:rsidRPr="009640E9">
        <w:rPr>
          <w:rFonts w:ascii="Calibri" w:hAnsi="Calibri"/>
        </w:rPr>
        <w:t xml:space="preserve"> con </w:t>
      </w:r>
      <w:r w:rsidRPr="009640E9">
        <w:rPr>
          <w:rFonts w:ascii="Calibri" w:hAnsi="Calibri"/>
          <w:color w:val="000000"/>
        </w:rPr>
        <w:t>le finalità dell’avviso stesso.</w:t>
      </w:r>
    </w:p>
    <w:p w14:paraId="747CE565" w14:textId="77777777" w:rsidR="00D41D94" w:rsidRPr="009640E9" w:rsidRDefault="00D41D94" w:rsidP="00D41D94">
      <w:pPr>
        <w:spacing w:before="120"/>
        <w:contextualSpacing/>
        <w:rPr>
          <w:rFonts w:ascii="Calibri" w:hAnsi="Calibri"/>
        </w:rPr>
      </w:pPr>
      <w:r w:rsidRPr="009640E9">
        <w:rPr>
          <w:rFonts w:ascii="Calibri" w:hAnsi="Calibri"/>
        </w:rPr>
        <w:t xml:space="preserve">Ad es. possono essere inserite le caratteristiche dei destinatari delle attività formative specificando, i requisiti minimi di accesso in relazione a: - titolo di studio; - condizione occupazionale; - eventuali altri requisiti previsti dall’asse di riferimento e/o in funzione degli obiettivi dell’avviso.  </w:t>
      </w:r>
    </w:p>
    <w:p w14:paraId="767957A3" w14:textId="77777777" w:rsidR="00D41D94" w:rsidRPr="009640E9" w:rsidRDefault="00D41D94" w:rsidP="00D41D94">
      <w:pPr>
        <w:spacing w:before="120"/>
        <w:contextualSpacing/>
        <w:rPr>
          <w:rFonts w:ascii="Calibri" w:hAnsi="Calibri"/>
        </w:rPr>
      </w:pPr>
      <w:r w:rsidRPr="009640E9">
        <w:rPr>
          <w:rFonts w:ascii="Calibri" w:hAnsi="Calibri"/>
        </w:rPr>
        <w:t xml:space="preserve">Nel caso in cui l’Avviso seleziona i destinatari degli interventi (Voucher, buoni servizio...) questo articolo non andrà compilato ma la descrizione della categoria di destinatari va resa nel precedente articolo </w:t>
      </w:r>
      <w:r w:rsidRPr="009640E9">
        <w:rPr>
          <w:rFonts w:ascii="Calibri" w:hAnsi="Calibri"/>
          <w:b/>
        </w:rPr>
        <w:t>(Art.______) Soggetti ammessi a partecipare all’avviso.</w:t>
      </w:r>
    </w:p>
    <w:p w14:paraId="28240379" w14:textId="77777777" w:rsidR="00D41D94" w:rsidRPr="009640E9" w:rsidRDefault="00D41D94" w:rsidP="00D41D94">
      <w:pPr>
        <w:spacing w:before="120"/>
        <w:contextualSpacing/>
        <w:rPr>
          <w:rFonts w:ascii="Calibri" w:hAnsi="Calibri"/>
        </w:rPr>
      </w:pPr>
    </w:p>
    <w:p w14:paraId="08A60B28" w14:textId="77777777" w:rsidR="00D41D94" w:rsidRPr="009640E9" w:rsidRDefault="00D41D94" w:rsidP="00D41D94">
      <w:pPr>
        <w:spacing w:before="120"/>
        <w:contextualSpacing/>
        <w:rPr>
          <w:rFonts w:ascii="Calibri" w:hAnsi="Calibri"/>
        </w:rPr>
      </w:pPr>
    </w:p>
    <w:p w14:paraId="6506BAF8" w14:textId="77777777" w:rsidR="00D41D94" w:rsidRPr="00E866FA" w:rsidRDefault="00D41D94" w:rsidP="00D41D94">
      <w:pPr>
        <w:pStyle w:val="Titolo1"/>
        <w:rPr>
          <w:rFonts w:ascii="Calibri" w:hAnsi="Calibri"/>
          <w:bCs/>
          <w:color w:val="000000"/>
          <w:sz w:val="20"/>
        </w:rPr>
      </w:pPr>
      <w:bookmarkStart w:id="23" w:name="_Toc511829272"/>
      <w:r w:rsidRPr="00E866FA">
        <w:rPr>
          <w:rFonts w:ascii="Calibri" w:hAnsi="Calibri"/>
          <w:sz w:val="20"/>
        </w:rPr>
        <w:t>(Art. __eventuale____)</w:t>
      </w:r>
      <w:bookmarkEnd w:id="23"/>
      <w:r w:rsidRPr="00E866FA">
        <w:rPr>
          <w:rFonts w:ascii="Calibri" w:hAnsi="Calibri"/>
          <w:bCs/>
          <w:color w:val="000000"/>
          <w:sz w:val="20"/>
        </w:rPr>
        <w:t xml:space="preserve"> </w:t>
      </w:r>
    </w:p>
    <w:p w14:paraId="4E3FBA33" w14:textId="77777777" w:rsidR="00D41D94" w:rsidRPr="00E866FA" w:rsidRDefault="00D41D94" w:rsidP="00D41D94">
      <w:pPr>
        <w:pStyle w:val="Titolo2"/>
        <w:rPr>
          <w:rFonts w:ascii="Calibri" w:hAnsi="Calibri"/>
          <w:sz w:val="20"/>
        </w:rPr>
      </w:pPr>
      <w:bookmarkStart w:id="24" w:name="_Toc511829273"/>
      <w:r w:rsidRPr="00E866FA">
        <w:rPr>
          <w:rFonts w:ascii="Calibri" w:hAnsi="Calibri"/>
          <w:sz w:val="20"/>
        </w:rPr>
        <w:t>Specifiche per aiuti (inserire, a seconda del caso, quanto previsto in allegato al presente format)</w:t>
      </w:r>
      <w:bookmarkEnd w:id="24"/>
    </w:p>
    <w:p w14:paraId="7DD704E6" w14:textId="77777777" w:rsidR="00D41D94" w:rsidRPr="009640E9" w:rsidRDefault="00D41D94" w:rsidP="00D41D94">
      <w:pPr>
        <w:spacing w:before="120"/>
        <w:contextualSpacing/>
        <w:rPr>
          <w:rFonts w:ascii="Calibri" w:hAnsi="Calibri"/>
        </w:rPr>
      </w:pPr>
    </w:p>
    <w:p w14:paraId="3CE3EB9C" w14:textId="77777777" w:rsidR="00D41D94" w:rsidRPr="009640E9" w:rsidRDefault="00D41D94" w:rsidP="00D41D94">
      <w:pPr>
        <w:autoSpaceDE w:val="0"/>
        <w:autoSpaceDN w:val="0"/>
        <w:adjustRightInd w:val="0"/>
        <w:spacing w:before="120"/>
        <w:contextualSpacing/>
        <w:rPr>
          <w:rFonts w:ascii="Calibri" w:hAnsi="Calibri"/>
        </w:rPr>
      </w:pPr>
    </w:p>
    <w:p w14:paraId="0ED2837C" w14:textId="77777777" w:rsidR="00D41D94" w:rsidRPr="00E866FA" w:rsidRDefault="00D41D94" w:rsidP="00D41D94">
      <w:pPr>
        <w:pStyle w:val="Titolo1"/>
        <w:rPr>
          <w:rFonts w:ascii="Calibri" w:hAnsi="Calibri"/>
          <w:bCs/>
          <w:color w:val="000000"/>
          <w:sz w:val="20"/>
        </w:rPr>
      </w:pPr>
      <w:bookmarkStart w:id="25" w:name="_Toc511829274"/>
      <w:r w:rsidRPr="00E866FA">
        <w:rPr>
          <w:rFonts w:ascii="Calibri" w:hAnsi="Calibri"/>
          <w:sz w:val="20"/>
        </w:rPr>
        <w:t>(Art. ______)</w:t>
      </w:r>
      <w:bookmarkEnd w:id="25"/>
      <w:r w:rsidRPr="00E866FA">
        <w:rPr>
          <w:rFonts w:ascii="Calibri" w:hAnsi="Calibri"/>
          <w:bCs/>
          <w:color w:val="000000"/>
          <w:sz w:val="20"/>
        </w:rPr>
        <w:t xml:space="preserve"> </w:t>
      </w:r>
    </w:p>
    <w:p w14:paraId="3D0AEE49" w14:textId="77777777" w:rsidR="00D41D94" w:rsidRPr="00E866FA" w:rsidRDefault="00D41D94" w:rsidP="00D41D94">
      <w:pPr>
        <w:pStyle w:val="Titolo2"/>
        <w:rPr>
          <w:rFonts w:ascii="Calibri" w:hAnsi="Calibri"/>
          <w:sz w:val="20"/>
        </w:rPr>
      </w:pPr>
      <w:bookmarkStart w:id="26" w:name="_Toc511829275"/>
      <w:r w:rsidRPr="00E866FA">
        <w:rPr>
          <w:rFonts w:ascii="Calibri" w:hAnsi="Calibri"/>
          <w:sz w:val="20"/>
        </w:rPr>
        <w:t>Modalità e termini per la presentazione delle operazioni</w:t>
      </w:r>
      <w:bookmarkEnd w:id="26"/>
    </w:p>
    <w:p w14:paraId="67642FDF"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Inserire e specificare i seguenti elementi:</w:t>
      </w:r>
    </w:p>
    <w:p w14:paraId="098D778D"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 xml:space="preserve">- le modalità di presentazione del progetto (formulari, allegati, documentazione, ecc.), specificando se in formato cartaceo o elettronico e le modalità di reperimento della modulistica predisposta ed allegata all’avviso; </w:t>
      </w:r>
    </w:p>
    <w:p w14:paraId="1330012A"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 il termine ultimo per la presentazione della documentazione in termini di data, ora e luogo della consegna, specificando i termini di consegna (es. validità del timbro postale);</w:t>
      </w:r>
    </w:p>
    <w:p w14:paraId="33A970CA"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 xml:space="preserve">- l’elenco della documentazione da inserire all’interno del plico per la presentazione della proposta progettuale e le modalità di organizzazione: formato da utilizzare per la consegna della documentazione, dicitura da riportare sul plico esterno della proposta progettuale, modalità di chiusura del plico (chiuso, sigillato, ecc.), modalità di consegna (a mano, con A/R, con altro corriere, on line).  </w:t>
      </w:r>
    </w:p>
    <w:p w14:paraId="0658C8A2" w14:textId="77777777" w:rsidR="00D41D94" w:rsidRPr="009640E9" w:rsidRDefault="00D41D94" w:rsidP="00D41D94">
      <w:pPr>
        <w:autoSpaceDE w:val="0"/>
        <w:autoSpaceDN w:val="0"/>
        <w:adjustRightInd w:val="0"/>
        <w:spacing w:before="120"/>
        <w:contextualSpacing/>
        <w:rPr>
          <w:rFonts w:ascii="Calibri" w:hAnsi="Calibri"/>
        </w:rPr>
      </w:pPr>
    </w:p>
    <w:p w14:paraId="17159AC3" w14:textId="77777777" w:rsidR="00D41D94" w:rsidRPr="00E866FA" w:rsidRDefault="00D41D94" w:rsidP="00D41D94">
      <w:pPr>
        <w:pStyle w:val="Titolo1"/>
        <w:rPr>
          <w:rFonts w:ascii="Calibri" w:hAnsi="Calibri"/>
          <w:sz w:val="20"/>
        </w:rPr>
      </w:pPr>
      <w:bookmarkStart w:id="27" w:name="_Toc511829276"/>
      <w:r w:rsidRPr="00E866FA">
        <w:rPr>
          <w:rFonts w:ascii="Calibri" w:hAnsi="Calibri"/>
          <w:sz w:val="20"/>
        </w:rPr>
        <w:t>(Art. ______)</w:t>
      </w:r>
      <w:bookmarkEnd w:id="27"/>
      <w:r w:rsidRPr="00E866FA">
        <w:rPr>
          <w:rFonts w:ascii="Calibri" w:hAnsi="Calibri"/>
          <w:sz w:val="20"/>
        </w:rPr>
        <w:t xml:space="preserve"> </w:t>
      </w:r>
    </w:p>
    <w:p w14:paraId="32DEEF40" w14:textId="77777777" w:rsidR="00D41D94" w:rsidRPr="00E866FA" w:rsidRDefault="00D41D94" w:rsidP="00D41D94">
      <w:pPr>
        <w:pStyle w:val="Titolo2"/>
        <w:rPr>
          <w:rFonts w:ascii="Calibri" w:hAnsi="Calibri"/>
          <w:sz w:val="20"/>
        </w:rPr>
      </w:pPr>
      <w:bookmarkStart w:id="28" w:name="_Toc511829277"/>
      <w:r w:rsidRPr="00E866FA">
        <w:rPr>
          <w:rFonts w:ascii="Calibri" w:hAnsi="Calibri"/>
          <w:sz w:val="20"/>
        </w:rPr>
        <w:t>Procedure di ammissibilità e criteri di valutazione</w:t>
      </w:r>
      <w:bookmarkEnd w:id="28"/>
    </w:p>
    <w:p w14:paraId="2D8D3DDF"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Nell’articolo vanno specificate le procedure di selezione e di valutazione, ivi compresa, l’eventuale previsione di una procedura a sportello.</w:t>
      </w:r>
    </w:p>
    <w:p w14:paraId="1E8B62C4" w14:textId="77777777" w:rsidR="00D41D94" w:rsidRPr="009640E9" w:rsidRDefault="00D41D94" w:rsidP="00D41D94">
      <w:pPr>
        <w:autoSpaceDE w:val="0"/>
        <w:autoSpaceDN w:val="0"/>
        <w:adjustRightInd w:val="0"/>
        <w:spacing w:before="120"/>
        <w:contextualSpacing/>
        <w:rPr>
          <w:rFonts w:ascii="Calibri" w:hAnsi="Calibri"/>
        </w:rPr>
      </w:pPr>
    </w:p>
    <w:p w14:paraId="6458A901"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Inserire le fasi della procedura: </w:t>
      </w:r>
    </w:p>
    <w:p w14:paraId="38588738"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STEP 1 – AMMISSIBILITÀ che prevede l’analisi dei requisiti di ammissibilità posseduti dagli organismi che partecipano alla procedura rispetto alle indicazioni dell’Avviso Pubblico. L’UCO verifica in questa fase, se non diversamente disciplinato nell’Avviso nei casi di selezione diretta dei destinatari, anche a campione</w:t>
      </w:r>
      <w:r w:rsidRPr="009640E9">
        <w:rPr>
          <w:rFonts w:ascii="Calibri" w:hAnsi="Calibri"/>
        </w:rPr>
        <w:footnoteReference w:id="1"/>
      </w:r>
      <w:r w:rsidRPr="009640E9">
        <w:rPr>
          <w:rFonts w:ascii="Calibri" w:hAnsi="Calibri"/>
        </w:rPr>
        <w:t xml:space="preserve">, ai sensi degli articoli 71 e ss del DPR 445/00, la veridicità delle dichiarazioni concernenti l’assenza di cause ostative contenute nella dichiarazione sostitutiva di certificazione di norma allegata alla domanda di partecipazione </w:t>
      </w:r>
    </w:p>
    <w:p w14:paraId="374852D9"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STEP 2 –VALORE DELLA PROPOSTA </w:t>
      </w:r>
    </w:p>
    <w:p w14:paraId="6C9F3110"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Nella seconda fase, si procederà ad un’istruttoria tecnica. I progetti che hanno passato l’esame di ammissibilità (step 1) saranno sottoposti ad una verifica di merito, la quale prevede l’assegnazione di punteggi in relazione a differenti aspetti progettuali, sulla base di specifici criteri di valutazione.   </w:t>
      </w:r>
    </w:p>
    <w:p w14:paraId="322A11AC"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Il set di criteri descritto nel documento descrittivo dei Criteri di selezione è da considerarsi un elenco – non esaustivo - nell’ambito del quale andranno selezionati i criteri maggiormente rispondenti alle caratteristiche della operazione da finanziare e dei beneficiari / destinatari della specifica procedura di evidenza pubblica. In ciascun Avviso, in funzione degli obiettivi generali e specifici, dell’obiettivo specifico/priorità d’investimento/asse del Programma Operativo FSE, dei risultati attesi, della tipologia di intervento, delle azioni previste e delle caratteristiche dei potenziali destinatari, sono definiti i criteri, i sottocriteri e i relativi pesi utilizzati per la valutazione tecnica delle proposte, in conformità al set di criteri approvato dal CdS. Gli avvisi pubblici, infatti, possono individuare altri criteri aggiuntivi o alternativi di ammissibilità delle operazioni alla valutazione, che non potranno, comunque, in alcun modo limitare arbitrariamente l’accesso agli avvisi pubblici, che deve essere consentito al numero più largo possibile di interlocutori. </w:t>
      </w:r>
    </w:p>
    <w:p w14:paraId="12F4CBD4" w14:textId="77777777" w:rsidR="00D41D94" w:rsidRPr="009640E9" w:rsidRDefault="00D41D94" w:rsidP="00D41D94">
      <w:pPr>
        <w:autoSpaceDE w:val="0"/>
        <w:autoSpaceDN w:val="0"/>
        <w:adjustRightInd w:val="0"/>
        <w:spacing w:before="120"/>
        <w:contextualSpacing/>
        <w:rPr>
          <w:rFonts w:ascii="Calibri" w:hAnsi="Calibri"/>
          <w:u w:val="single"/>
        </w:rPr>
      </w:pPr>
      <w:r w:rsidRPr="009640E9">
        <w:rPr>
          <w:rFonts w:ascii="Calibri" w:hAnsi="Calibri"/>
          <w:u w:val="single"/>
        </w:rPr>
        <w:t>Si precisa ad ogni modo che i criteri modificabili, per le operazioni da selezionarsi tramite Avviso pubblico, sono quelli che, nel documento descrittivo dei criteri di selezione, costituiscono la declinazione del macroindicatore, la cui specificità dovrà essere motivata dall’UCO in sede di richiesta di parere di conformità all’AdG, operando, quindi, sempre entro il quadro previsto dal Comitato di Sorveglianza, garantendo altresì, per ciascun macroindicatore, il peso percentuale entro i range fissati.</w:t>
      </w:r>
    </w:p>
    <w:tbl>
      <w:tblPr>
        <w:tblStyle w:val="Grigliatabella"/>
        <w:tblW w:w="9639" w:type="dxa"/>
        <w:tblInd w:w="250" w:type="dxa"/>
        <w:tblLayout w:type="fixed"/>
        <w:tblLook w:val="04A0" w:firstRow="1" w:lastRow="0" w:firstColumn="1" w:lastColumn="0" w:noHBand="0" w:noVBand="1"/>
      </w:tblPr>
      <w:tblGrid>
        <w:gridCol w:w="2410"/>
        <w:gridCol w:w="7229"/>
      </w:tblGrid>
      <w:tr w:rsidR="00D41D94" w:rsidRPr="009640E9" w14:paraId="2A33C4B8" w14:textId="77777777" w:rsidTr="006A18EB">
        <w:tc>
          <w:tcPr>
            <w:tcW w:w="2410" w:type="dxa"/>
            <w:vAlign w:val="center"/>
          </w:tcPr>
          <w:p w14:paraId="543C3D69" w14:textId="77777777" w:rsidR="00D41D94" w:rsidRPr="009640E9" w:rsidRDefault="00D41D94" w:rsidP="006A18EB">
            <w:pPr>
              <w:spacing w:before="120"/>
              <w:jc w:val="center"/>
              <w:rPr>
                <w:rFonts w:ascii="Calibri" w:hAnsi="Calibri"/>
                <w:b/>
              </w:rPr>
            </w:pPr>
            <w:r w:rsidRPr="009640E9">
              <w:rPr>
                <w:rFonts w:ascii="Calibri" w:hAnsi="Calibri"/>
                <w:b/>
              </w:rPr>
              <w:t>Macro Indicatore</w:t>
            </w:r>
          </w:p>
          <w:p w14:paraId="260CC43B" w14:textId="77777777" w:rsidR="00D41D94" w:rsidRPr="009640E9" w:rsidRDefault="00D41D94" w:rsidP="006A18EB">
            <w:pPr>
              <w:spacing w:before="120"/>
              <w:jc w:val="center"/>
              <w:rPr>
                <w:rFonts w:ascii="Calibri" w:hAnsi="Calibri"/>
                <w:b/>
              </w:rPr>
            </w:pPr>
            <w:r w:rsidRPr="009640E9">
              <w:rPr>
                <w:rFonts w:ascii="Calibri" w:hAnsi="Calibri"/>
                <w:b/>
              </w:rPr>
              <w:t>(parte non modificabile)</w:t>
            </w:r>
          </w:p>
        </w:tc>
        <w:tc>
          <w:tcPr>
            <w:tcW w:w="7229" w:type="dxa"/>
            <w:vAlign w:val="center"/>
          </w:tcPr>
          <w:p w14:paraId="52D0D22A" w14:textId="77777777" w:rsidR="00D41D94" w:rsidRPr="00E866FA" w:rsidRDefault="00D41D94" w:rsidP="006A18EB">
            <w:pPr>
              <w:pStyle w:val="Paragrafoelenco"/>
              <w:spacing w:before="120" w:after="120"/>
              <w:ind w:left="459"/>
              <w:contextualSpacing w:val="0"/>
              <w:jc w:val="center"/>
              <w:rPr>
                <w:rFonts w:ascii="Calibri" w:hAnsi="Calibri"/>
                <w:b/>
                <w:sz w:val="20"/>
                <w:szCs w:val="20"/>
              </w:rPr>
            </w:pPr>
            <w:r w:rsidRPr="00E866FA">
              <w:rPr>
                <w:rFonts w:ascii="Calibri" w:hAnsi="Calibri"/>
                <w:b/>
                <w:sz w:val="20"/>
                <w:szCs w:val="20"/>
              </w:rPr>
              <w:t>Declinazione</w:t>
            </w:r>
          </w:p>
          <w:p w14:paraId="301B8115" w14:textId="77777777" w:rsidR="00D41D94" w:rsidRPr="00E866FA" w:rsidRDefault="00D41D94" w:rsidP="006A18EB">
            <w:pPr>
              <w:pStyle w:val="Paragrafoelenco"/>
              <w:spacing w:before="120" w:after="120"/>
              <w:ind w:left="459"/>
              <w:contextualSpacing w:val="0"/>
              <w:jc w:val="center"/>
              <w:rPr>
                <w:rFonts w:ascii="Calibri" w:hAnsi="Calibri"/>
                <w:b/>
                <w:sz w:val="20"/>
                <w:szCs w:val="20"/>
              </w:rPr>
            </w:pPr>
            <w:r w:rsidRPr="00E866FA">
              <w:rPr>
                <w:rFonts w:ascii="Calibri" w:hAnsi="Calibri"/>
                <w:b/>
                <w:sz w:val="20"/>
                <w:szCs w:val="20"/>
              </w:rPr>
              <w:t>(parte modificabile)</w:t>
            </w:r>
          </w:p>
        </w:tc>
      </w:tr>
      <w:tr w:rsidR="00D41D94" w:rsidRPr="009640E9" w14:paraId="1BA5EEEC" w14:textId="77777777" w:rsidTr="006A18EB">
        <w:tc>
          <w:tcPr>
            <w:tcW w:w="2410" w:type="dxa"/>
            <w:vAlign w:val="center"/>
          </w:tcPr>
          <w:p w14:paraId="1F0E8244" w14:textId="77777777" w:rsidR="00D41D94" w:rsidRPr="009640E9" w:rsidRDefault="00D41D94" w:rsidP="006A18EB">
            <w:pPr>
              <w:jc w:val="center"/>
              <w:rPr>
                <w:rFonts w:ascii="Calibri" w:hAnsi="Calibri"/>
                <w:b/>
              </w:rPr>
            </w:pPr>
            <w:r w:rsidRPr="009640E9">
              <w:rPr>
                <w:rFonts w:ascii="Calibri" w:hAnsi="Calibri"/>
                <w:b/>
              </w:rPr>
              <w:t>QUALITÀ DEL PROGETTO</w:t>
            </w:r>
          </w:p>
          <w:p w14:paraId="0AA81FC2" w14:textId="77777777" w:rsidR="00D41D94" w:rsidRPr="009640E9" w:rsidRDefault="00D41D94" w:rsidP="006A18EB">
            <w:pPr>
              <w:jc w:val="center"/>
              <w:rPr>
                <w:rFonts w:ascii="Calibri" w:hAnsi="Calibri"/>
                <w:color w:val="FF0000"/>
              </w:rPr>
            </w:pPr>
            <w:r w:rsidRPr="009640E9">
              <w:rPr>
                <w:rFonts w:ascii="Calibri" w:hAnsi="Calibri"/>
              </w:rPr>
              <w:t>(30% - 60%)</w:t>
            </w:r>
          </w:p>
        </w:tc>
        <w:tc>
          <w:tcPr>
            <w:tcW w:w="7229" w:type="dxa"/>
          </w:tcPr>
          <w:p w14:paraId="6ED6F9AA" w14:textId="77777777" w:rsidR="00D41D94" w:rsidRPr="00E866FA"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E866FA">
              <w:rPr>
                <w:rFonts w:ascii="Calibri" w:hAnsi="Calibri"/>
                <w:sz w:val="20"/>
                <w:szCs w:val="20"/>
              </w:rPr>
              <w:t>completezza della descrizione e adeguatezza dell’esplicitazione dei contenuti e delle fasi della progettazione</w:t>
            </w:r>
          </w:p>
          <w:p w14:paraId="4834E4B2" w14:textId="77777777" w:rsidR="00D41D94" w:rsidRPr="00E866FA" w:rsidRDefault="00D41D94" w:rsidP="006A18EB">
            <w:pPr>
              <w:pStyle w:val="Paragrafoelenco"/>
              <w:numPr>
                <w:ilvl w:val="0"/>
                <w:numId w:val="23"/>
              </w:numPr>
              <w:ind w:left="459" w:hanging="459"/>
              <w:jc w:val="both"/>
              <w:rPr>
                <w:rFonts w:ascii="Calibri" w:hAnsi="Calibri"/>
                <w:sz w:val="20"/>
                <w:szCs w:val="20"/>
              </w:rPr>
            </w:pPr>
            <w:r w:rsidRPr="00E866FA">
              <w:rPr>
                <w:rFonts w:ascii="Calibri" w:hAnsi="Calibri"/>
                <w:sz w:val="20"/>
                <w:szCs w:val="20"/>
              </w:rPr>
              <w:t xml:space="preserve">adeguatezza dell’operazione/progetto rispetto alle tipologie di azioni da attivare e ai soggetti da coinvolgere </w:t>
            </w:r>
          </w:p>
          <w:p w14:paraId="303656E8" w14:textId="77777777" w:rsidR="00D41D94" w:rsidRPr="00E866FA" w:rsidRDefault="00D41D94" w:rsidP="006A18EB">
            <w:pPr>
              <w:pStyle w:val="Paragrafoelenco"/>
              <w:numPr>
                <w:ilvl w:val="0"/>
                <w:numId w:val="23"/>
              </w:numPr>
              <w:ind w:left="459" w:hanging="459"/>
              <w:jc w:val="both"/>
              <w:rPr>
                <w:rFonts w:ascii="Calibri" w:hAnsi="Calibri"/>
                <w:sz w:val="20"/>
                <w:szCs w:val="20"/>
              </w:rPr>
            </w:pPr>
            <w:r w:rsidRPr="00E866FA">
              <w:rPr>
                <w:rFonts w:ascii="Calibri" w:hAnsi="Calibri"/>
                <w:sz w:val="20"/>
                <w:szCs w:val="20"/>
              </w:rPr>
              <w:t>congruenza tra finanziamento richiesto, strumenti e risorse programmate e risultati attesi dall’operazione/progetto</w:t>
            </w:r>
          </w:p>
          <w:p w14:paraId="2FB0DEBE" w14:textId="77777777" w:rsidR="00D41D94" w:rsidRPr="00E866FA" w:rsidRDefault="00D41D94" w:rsidP="006A18EB">
            <w:pPr>
              <w:pStyle w:val="Paragrafoelenco"/>
              <w:numPr>
                <w:ilvl w:val="0"/>
                <w:numId w:val="23"/>
              </w:numPr>
              <w:ind w:left="459" w:hanging="459"/>
              <w:jc w:val="both"/>
              <w:rPr>
                <w:rFonts w:ascii="Calibri" w:hAnsi="Calibri"/>
                <w:sz w:val="20"/>
                <w:szCs w:val="20"/>
              </w:rPr>
            </w:pPr>
            <w:r w:rsidRPr="00E866FA">
              <w:rPr>
                <w:rFonts w:ascii="Calibri" w:hAnsi="Calibri"/>
                <w:sz w:val="20"/>
                <w:szCs w:val="20"/>
              </w:rPr>
              <w:t>adeguatezza degli strumenti di gestione del progetto e/o di controllo della qualità attivati a garanzia dell’efficace realizzazione del progetto</w:t>
            </w:r>
          </w:p>
          <w:p w14:paraId="2F5DFE69" w14:textId="77777777" w:rsidR="00D41D94" w:rsidRPr="00E866FA" w:rsidRDefault="00D41D94" w:rsidP="006A18EB">
            <w:pPr>
              <w:pStyle w:val="Paragrafoelenco"/>
              <w:numPr>
                <w:ilvl w:val="0"/>
                <w:numId w:val="23"/>
              </w:numPr>
              <w:ind w:left="459" w:hanging="459"/>
              <w:jc w:val="both"/>
              <w:rPr>
                <w:rFonts w:ascii="Calibri" w:hAnsi="Calibri"/>
                <w:sz w:val="20"/>
                <w:szCs w:val="20"/>
              </w:rPr>
            </w:pPr>
            <w:r w:rsidRPr="00E866FA">
              <w:rPr>
                <w:rFonts w:ascii="Calibri" w:hAnsi="Calibri"/>
                <w:sz w:val="20"/>
                <w:szCs w:val="20"/>
              </w:rPr>
              <w:t>sinergie del progetto con altri strumenti di intervento della politica regionale, comunitaria e nazionale</w:t>
            </w:r>
          </w:p>
          <w:p w14:paraId="43F5BE63" w14:textId="77777777" w:rsidR="00D41D94" w:rsidRPr="00E866FA" w:rsidRDefault="00D41D94" w:rsidP="006A18EB">
            <w:pPr>
              <w:pStyle w:val="Paragrafoelenco"/>
              <w:numPr>
                <w:ilvl w:val="0"/>
                <w:numId w:val="23"/>
              </w:numPr>
              <w:ind w:left="459" w:hanging="459"/>
              <w:contextualSpacing w:val="0"/>
              <w:jc w:val="both"/>
              <w:rPr>
                <w:rFonts w:ascii="Calibri" w:hAnsi="Calibri"/>
                <w:sz w:val="20"/>
                <w:szCs w:val="20"/>
              </w:rPr>
            </w:pPr>
            <w:r w:rsidRPr="00E866FA">
              <w:rPr>
                <w:rFonts w:ascii="Calibri" w:hAnsi="Calibri"/>
                <w:sz w:val="20"/>
                <w:szCs w:val="20"/>
              </w:rPr>
              <w:t xml:space="preserve">qualità dell’organizzazione e/o del gruppo di lavoro </w:t>
            </w:r>
          </w:p>
          <w:p w14:paraId="4595B74D" w14:textId="77777777" w:rsidR="00D41D94" w:rsidRPr="00E866FA" w:rsidRDefault="00D41D94" w:rsidP="006A18EB">
            <w:pPr>
              <w:pStyle w:val="Paragrafoelenco"/>
              <w:numPr>
                <w:ilvl w:val="0"/>
                <w:numId w:val="23"/>
              </w:numPr>
              <w:spacing w:after="120"/>
              <w:ind w:left="459" w:hanging="459"/>
              <w:contextualSpacing w:val="0"/>
              <w:jc w:val="both"/>
              <w:rPr>
                <w:rFonts w:ascii="Calibri" w:hAnsi="Calibri"/>
                <w:sz w:val="20"/>
                <w:szCs w:val="20"/>
              </w:rPr>
            </w:pPr>
            <w:r w:rsidRPr="00E866FA">
              <w:rPr>
                <w:rFonts w:ascii="Calibri" w:hAnsi="Calibri"/>
                <w:sz w:val="20"/>
                <w:szCs w:val="20"/>
              </w:rPr>
              <w:t>qualità ed efficacia degli strumenti di comunicazione proposti</w:t>
            </w:r>
          </w:p>
        </w:tc>
      </w:tr>
      <w:tr w:rsidR="00D41D94" w:rsidRPr="009640E9" w14:paraId="13C42F24" w14:textId="77777777" w:rsidTr="006A18EB">
        <w:tc>
          <w:tcPr>
            <w:tcW w:w="2410" w:type="dxa"/>
            <w:vMerge w:val="restart"/>
            <w:vAlign w:val="center"/>
          </w:tcPr>
          <w:p w14:paraId="47CBA76E" w14:textId="77777777" w:rsidR="00D41D94" w:rsidRPr="009640E9" w:rsidRDefault="00D41D94" w:rsidP="006A18EB">
            <w:pPr>
              <w:jc w:val="center"/>
              <w:rPr>
                <w:rFonts w:ascii="Calibri" w:hAnsi="Calibri"/>
                <w:b/>
              </w:rPr>
            </w:pPr>
            <w:r w:rsidRPr="009640E9">
              <w:rPr>
                <w:rFonts w:ascii="Calibri" w:hAnsi="Calibri"/>
                <w:b/>
              </w:rPr>
              <w:t>EFFICACIA POTENZIALE</w:t>
            </w:r>
          </w:p>
          <w:p w14:paraId="6AE2FCAD" w14:textId="77777777" w:rsidR="00D41D94" w:rsidRPr="009640E9" w:rsidRDefault="00D41D94" w:rsidP="006A18EB">
            <w:pPr>
              <w:jc w:val="center"/>
              <w:rPr>
                <w:rFonts w:ascii="Calibri" w:hAnsi="Calibri"/>
                <w:color w:val="FF0000"/>
              </w:rPr>
            </w:pPr>
            <w:r w:rsidRPr="009640E9">
              <w:rPr>
                <w:rFonts w:ascii="Calibri" w:hAnsi="Calibri"/>
              </w:rPr>
              <w:t>(20%-30%)</w:t>
            </w:r>
          </w:p>
        </w:tc>
        <w:tc>
          <w:tcPr>
            <w:tcW w:w="7229" w:type="dxa"/>
          </w:tcPr>
          <w:p w14:paraId="21047142" w14:textId="77777777" w:rsidR="00D41D94" w:rsidRPr="009640E9" w:rsidRDefault="00D41D94" w:rsidP="006A18EB">
            <w:pPr>
              <w:spacing w:before="120"/>
              <w:rPr>
                <w:rFonts w:ascii="Calibri" w:hAnsi="Calibri"/>
                <w:b/>
                <w:i/>
              </w:rPr>
            </w:pPr>
            <w:r w:rsidRPr="009640E9">
              <w:rPr>
                <w:rFonts w:ascii="Calibri" w:hAnsi="Calibri"/>
                <w:b/>
                <w:i/>
              </w:rPr>
              <w:t>Rispetto all’Obiettivo Specifico</w:t>
            </w:r>
          </w:p>
          <w:p w14:paraId="4279C6EB" w14:textId="77777777" w:rsidR="00D41D94" w:rsidRPr="00E866FA" w:rsidRDefault="00D41D94" w:rsidP="006A18EB">
            <w:pPr>
              <w:pStyle w:val="Paragrafoelenco"/>
              <w:numPr>
                <w:ilvl w:val="0"/>
                <w:numId w:val="22"/>
              </w:numPr>
              <w:ind w:left="459" w:hanging="425"/>
              <w:jc w:val="both"/>
              <w:rPr>
                <w:rFonts w:ascii="Calibri" w:hAnsi="Calibri"/>
                <w:sz w:val="20"/>
                <w:szCs w:val="20"/>
              </w:rPr>
            </w:pPr>
            <w:r w:rsidRPr="00E866FA">
              <w:rPr>
                <w:rFonts w:ascii="Calibri" w:hAnsi="Calibri"/>
                <w:sz w:val="20"/>
                <w:szCs w:val="20"/>
              </w:rPr>
              <w:t>rispondenza ai fabbisogni del territorio</w:t>
            </w:r>
          </w:p>
          <w:p w14:paraId="54D10C52" w14:textId="77777777" w:rsidR="00D41D94" w:rsidRPr="00E866FA" w:rsidRDefault="00D41D94" w:rsidP="006A18EB">
            <w:pPr>
              <w:pStyle w:val="Paragrafoelenco"/>
              <w:numPr>
                <w:ilvl w:val="0"/>
                <w:numId w:val="22"/>
              </w:numPr>
              <w:ind w:left="459" w:hanging="425"/>
              <w:jc w:val="both"/>
              <w:rPr>
                <w:rFonts w:ascii="Calibri" w:hAnsi="Calibri"/>
                <w:sz w:val="20"/>
                <w:szCs w:val="20"/>
              </w:rPr>
            </w:pPr>
            <w:r w:rsidRPr="00E866FA">
              <w:rPr>
                <w:rFonts w:ascii="Calibri" w:hAnsi="Calibri"/>
                <w:sz w:val="20"/>
                <w:szCs w:val="20"/>
              </w:rPr>
              <w:t>aderenza delle finalità della proposta progetto all’obiettivo specifico</w:t>
            </w:r>
          </w:p>
          <w:p w14:paraId="72D295A7" w14:textId="77777777" w:rsidR="00D41D94" w:rsidRPr="00E866FA" w:rsidRDefault="00D41D94" w:rsidP="006A18EB">
            <w:pPr>
              <w:pStyle w:val="Paragrafoelenco"/>
              <w:numPr>
                <w:ilvl w:val="0"/>
                <w:numId w:val="22"/>
              </w:numPr>
              <w:spacing w:after="120"/>
              <w:ind w:left="459" w:hanging="425"/>
              <w:contextualSpacing w:val="0"/>
              <w:jc w:val="both"/>
              <w:rPr>
                <w:rFonts w:ascii="Calibri" w:hAnsi="Calibri"/>
                <w:sz w:val="20"/>
                <w:szCs w:val="20"/>
              </w:rPr>
            </w:pPr>
            <w:r w:rsidRPr="00E866FA">
              <w:rPr>
                <w:rFonts w:ascii="Calibri" w:hAnsi="Calibri"/>
                <w:sz w:val="20"/>
                <w:szCs w:val="20"/>
              </w:rPr>
              <w:t>congruenza dei contenuti, degli strumenti e delle tipologie di destinatari previsti con gli obiettivi del progetto</w:t>
            </w:r>
          </w:p>
        </w:tc>
      </w:tr>
      <w:tr w:rsidR="00D41D94" w:rsidRPr="009640E9" w14:paraId="0817EC02" w14:textId="77777777" w:rsidTr="006A18EB">
        <w:tc>
          <w:tcPr>
            <w:tcW w:w="2410" w:type="dxa"/>
            <w:vMerge/>
          </w:tcPr>
          <w:p w14:paraId="68513B23" w14:textId="77777777" w:rsidR="00D41D94" w:rsidRPr="009640E9" w:rsidRDefault="00D41D94" w:rsidP="006A18EB">
            <w:pPr>
              <w:rPr>
                <w:rFonts w:ascii="Calibri" w:hAnsi="Calibri"/>
                <w:color w:val="FF0000"/>
              </w:rPr>
            </w:pPr>
          </w:p>
        </w:tc>
        <w:tc>
          <w:tcPr>
            <w:tcW w:w="7229" w:type="dxa"/>
          </w:tcPr>
          <w:p w14:paraId="0F569D5C" w14:textId="77777777" w:rsidR="00D41D94" w:rsidRPr="009640E9" w:rsidRDefault="00D41D94" w:rsidP="006A18EB">
            <w:pPr>
              <w:spacing w:before="120"/>
              <w:rPr>
                <w:rFonts w:ascii="Calibri" w:hAnsi="Calibri"/>
                <w:b/>
                <w:i/>
              </w:rPr>
            </w:pPr>
            <w:r w:rsidRPr="009640E9">
              <w:rPr>
                <w:rFonts w:ascii="Calibri" w:hAnsi="Calibri"/>
                <w:b/>
                <w:i/>
              </w:rPr>
              <w:t>Rispetto alla Priorità d’Intervento dell’Asse e alle Priorità trasversali del FSE</w:t>
            </w:r>
          </w:p>
          <w:p w14:paraId="08DF9EA1" w14:textId="77777777" w:rsidR="00D41D94" w:rsidRPr="00E866FA" w:rsidRDefault="00D41D94" w:rsidP="006A18EB">
            <w:pPr>
              <w:pStyle w:val="Paragrafoelenco"/>
              <w:numPr>
                <w:ilvl w:val="0"/>
                <w:numId w:val="25"/>
              </w:numPr>
              <w:ind w:left="459" w:hanging="425"/>
              <w:jc w:val="both"/>
              <w:rPr>
                <w:rFonts w:ascii="Calibri" w:hAnsi="Calibri"/>
                <w:sz w:val="20"/>
                <w:szCs w:val="20"/>
              </w:rPr>
            </w:pPr>
            <w:r w:rsidRPr="00E866FA">
              <w:rPr>
                <w:rFonts w:ascii="Calibri" w:hAnsi="Calibri"/>
                <w:sz w:val="20"/>
                <w:szCs w:val="20"/>
              </w:rPr>
              <w:t>rispondenza alle priorità d’intervento previste dall’Asse</w:t>
            </w:r>
          </w:p>
          <w:p w14:paraId="05D52F8E" w14:textId="77777777" w:rsidR="00D41D94" w:rsidRPr="00E866FA" w:rsidRDefault="00D41D94" w:rsidP="006A18EB">
            <w:pPr>
              <w:pStyle w:val="Paragrafoelenco"/>
              <w:numPr>
                <w:ilvl w:val="0"/>
                <w:numId w:val="25"/>
              </w:numPr>
              <w:ind w:left="459" w:hanging="425"/>
              <w:contextualSpacing w:val="0"/>
              <w:jc w:val="both"/>
              <w:rPr>
                <w:rFonts w:ascii="Calibri" w:hAnsi="Calibri"/>
                <w:sz w:val="20"/>
                <w:szCs w:val="20"/>
              </w:rPr>
            </w:pPr>
            <w:r w:rsidRPr="00E866FA">
              <w:rPr>
                <w:rFonts w:ascii="Calibri" w:hAnsi="Calibri"/>
                <w:sz w:val="20"/>
                <w:szCs w:val="20"/>
              </w:rPr>
              <w:t>rispondenza alle priorità trasversali del Programma (sviluppo sostenibile, pari opportunità e non discriminazione, azioni innovative, ecc.).</w:t>
            </w:r>
          </w:p>
          <w:p w14:paraId="5E8DFC61" w14:textId="77777777" w:rsidR="00D41D94" w:rsidRPr="009640E9" w:rsidRDefault="00D41D94" w:rsidP="006A18EB">
            <w:pPr>
              <w:numPr>
                <w:ilvl w:val="0"/>
                <w:numId w:val="24"/>
              </w:numPr>
              <w:spacing w:line="240" w:lineRule="auto"/>
              <w:ind w:left="459" w:hanging="425"/>
              <w:rPr>
                <w:rFonts w:ascii="Calibri" w:hAnsi="Calibri"/>
                <w:b/>
              </w:rPr>
            </w:pPr>
            <w:r w:rsidRPr="009640E9">
              <w:rPr>
                <w:rFonts w:ascii="Calibri" w:hAnsi="Calibri"/>
                <w:b/>
              </w:rPr>
              <w:t>impatto potenziale sul gruppo target</w:t>
            </w:r>
          </w:p>
        </w:tc>
      </w:tr>
      <w:tr w:rsidR="00D41D94" w:rsidRPr="009640E9" w14:paraId="45C144C2" w14:textId="77777777" w:rsidTr="006A18EB">
        <w:tc>
          <w:tcPr>
            <w:tcW w:w="2410" w:type="dxa"/>
            <w:vAlign w:val="center"/>
          </w:tcPr>
          <w:p w14:paraId="18C5C93E" w14:textId="77777777" w:rsidR="00D41D94" w:rsidRPr="009640E9" w:rsidRDefault="00D41D94" w:rsidP="006A18EB">
            <w:pPr>
              <w:jc w:val="center"/>
              <w:rPr>
                <w:rFonts w:ascii="Calibri" w:hAnsi="Calibri"/>
                <w:b/>
              </w:rPr>
            </w:pPr>
            <w:r w:rsidRPr="009640E9">
              <w:rPr>
                <w:rFonts w:ascii="Calibri" w:hAnsi="Calibri"/>
                <w:b/>
              </w:rPr>
              <w:t>QUALITÀ DELL’ ORGANIZZAZIONE</w:t>
            </w:r>
          </w:p>
          <w:p w14:paraId="76C6120F" w14:textId="77777777" w:rsidR="00D41D94" w:rsidRPr="009640E9" w:rsidRDefault="00D41D94" w:rsidP="006A18EB">
            <w:pPr>
              <w:jc w:val="center"/>
              <w:rPr>
                <w:rFonts w:ascii="Calibri" w:hAnsi="Calibri"/>
              </w:rPr>
            </w:pPr>
            <w:r w:rsidRPr="009640E9">
              <w:rPr>
                <w:rFonts w:ascii="Calibri" w:hAnsi="Calibri"/>
              </w:rPr>
              <w:t>(0%-15%)</w:t>
            </w:r>
          </w:p>
        </w:tc>
        <w:tc>
          <w:tcPr>
            <w:tcW w:w="7229" w:type="dxa"/>
          </w:tcPr>
          <w:p w14:paraId="27AFAEAE" w14:textId="77777777" w:rsidR="00D41D94" w:rsidRPr="00E866FA"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E866FA">
              <w:rPr>
                <w:rFonts w:ascii="Calibri" w:hAnsi="Calibri"/>
                <w:sz w:val="20"/>
                <w:szCs w:val="20"/>
              </w:rPr>
              <w:t xml:space="preserve">adeguatezza e rappresentatività del partenariato proposto </w:t>
            </w:r>
          </w:p>
          <w:p w14:paraId="19CD0BFA" w14:textId="77777777" w:rsidR="00D41D94" w:rsidRPr="00E866FA" w:rsidRDefault="00D41D94" w:rsidP="006A18EB">
            <w:pPr>
              <w:pStyle w:val="Paragrafoelenco"/>
              <w:numPr>
                <w:ilvl w:val="0"/>
                <w:numId w:val="23"/>
              </w:numPr>
              <w:ind w:left="459" w:hanging="459"/>
              <w:contextualSpacing w:val="0"/>
              <w:jc w:val="both"/>
              <w:rPr>
                <w:rFonts w:ascii="Calibri" w:hAnsi="Calibri"/>
                <w:sz w:val="20"/>
                <w:szCs w:val="20"/>
              </w:rPr>
            </w:pPr>
            <w:r w:rsidRPr="00E866FA">
              <w:rPr>
                <w:rFonts w:ascii="Calibri" w:hAnsi="Calibri"/>
                <w:sz w:val="20"/>
                <w:szCs w:val="20"/>
              </w:rPr>
              <w:t>adeguatezza del modello organizzativo rispetto agli obiettivi progettuali</w:t>
            </w:r>
          </w:p>
          <w:p w14:paraId="6A512339" w14:textId="77777777" w:rsidR="00D41D94" w:rsidRPr="00E866FA" w:rsidRDefault="00D41D94" w:rsidP="006A18EB">
            <w:pPr>
              <w:pStyle w:val="Paragrafoelenco"/>
              <w:numPr>
                <w:ilvl w:val="0"/>
                <w:numId w:val="23"/>
              </w:numPr>
              <w:spacing w:after="120"/>
              <w:ind w:left="459" w:hanging="459"/>
              <w:contextualSpacing w:val="0"/>
              <w:jc w:val="both"/>
              <w:rPr>
                <w:rFonts w:ascii="Calibri" w:hAnsi="Calibri"/>
                <w:sz w:val="20"/>
                <w:szCs w:val="20"/>
              </w:rPr>
            </w:pPr>
            <w:r w:rsidRPr="00E866FA">
              <w:rPr>
                <w:rFonts w:ascii="Calibri" w:hAnsi="Calibri"/>
                <w:sz w:val="20"/>
                <w:szCs w:val="20"/>
              </w:rPr>
              <w:t>qualificazione, idoneità ed esperienza delle professionalità proposte per l’implementazione del progetto</w:t>
            </w:r>
          </w:p>
        </w:tc>
      </w:tr>
      <w:tr w:rsidR="00D41D94" w:rsidRPr="009640E9" w14:paraId="0E3B917E" w14:textId="77777777" w:rsidTr="006A18EB">
        <w:tc>
          <w:tcPr>
            <w:tcW w:w="2410" w:type="dxa"/>
            <w:vAlign w:val="center"/>
          </w:tcPr>
          <w:p w14:paraId="22779467" w14:textId="77777777" w:rsidR="00D41D94" w:rsidRPr="009640E9" w:rsidRDefault="00D41D94" w:rsidP="006A18EB">
            <w:pPr>
              <w:jc w:val="center"/>
              <w:rPr>
                <w:rFonts w:ascii="Calibri" w:hAnsi="Calibri"/>
                <w:b/>
              </w:rPr>
            </w:pPr>
            <w:r w:rsidRPr="009640E9">
              <w:rPr>
                <w:rFonts w:ascii="Calibri" w:hAnsi="Calibri"/>
                <w:b/>
              </w:rPr>
              <w:t>INNOVAZIONE E TRASFERIBILITÀ</w:t>
            </w:r>
          </w:p>
          <w:p w14:paraId="608509A9" w14:textId="77777777" w:rsidR="00D41D94" w:rsidRPr="009640E9" w:rsidRDefault="00D41D94" w:rsidP="006A18EB">
            <w:pPr>
              <w:jc w:val="center"/>
              <w:rPr>
                <w:rFonts w:ascii="Calibri" w:hAnsi="Calibri"/>
              </w:rPr>
            </w:pPr>
            <w:r w:rsidRPr="009640E9">
              <w:rPr>
                <w:rFonts w:ascii="Calibri" w:hAnsi="Calibri"/>
              </w:rPr>
              <w:t>(15%-35%)</w:t>
            </w:r>
          </w:p>
        </w:tc>
        <w:tc>
          <w:tcPr>
            <w:tcW w:w="7229" w:type="dxa"/>
          </w:tcPr>
          <w:p w14:paraId="6AD074DB" w14:textId="77777777" w:rsidR="00D41D94" w:rsidRPr="00E866FA"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E866FA">
              <w:rPr>
                <w:rFonts w:ascii="Calibri" w:hAnsi="Calibri"/>
                <w:sz w:val="20"/>
                <w:szCs w:val="20"/>
              </w:rPr>
              <w:t>innovatività dei prodotti/servizi offerti rispetto allo stato dell’arte nell’ambito di riferimento</w:t>
            </w:r>
          </w:p>
          <w:p w14:paraId="5A1FD4F1" w14:textId="77777777" w:rsidR="00D41D94" w:rsidRPr="00E866FA" w:rsidRDefault="00D41D94" w:rsidP="006A18EB">
            <w:pPr>
              <w:pStyle w:val="Paragrafoelenco"/>
              <w:numPr>
                <w:ilvl w:val="0"/>
                <w:numId w:val="23"/>
              </w:numPr>
              <w:ind w:left="459" w:hanging="459"/>
              <w:contextualSpacing w:val="0"/>
              <w:jc w:val="both"/>
              <w:rPr>
                <w:rFonts w:ascii="Calibri" w:hAnsi="Calibri"/>
                <w:sz w:val="20"/>
                <w:szCs w:val="20"/>
              </w:rPr>
            </w:pPr>
            <w:r w:rsidRPr="00E866FA">
              <w:rPr>
                <w:rFonts w:ascii="Calibri" w:hAnsi="Calibri"/>
                <w:sz w:val="20"/>
                <w:szCs w:val="20"/>
              </w:rPr>
              <w:t>innovatività della strategia e dell’approccio complessivo dell’operazione/progetto rispetto alle modalità consolidate e tradizionali di contrasto alle problematiche specifiche fronteggiate dall’Avviso</w:t>
            </w:r>
          </w:p>
          <w:p w14:paraId="1239043C" w14:textId="77777777" w:rsidR="00D41D94" w:rsidRPr="00E866FA" w:rsidRDefault="00D41D94" w:rsidP="006A18EB">
            <w:pPr>
              <w:pStyle w:val="Paragrafoelenco"/>
              <w:numPr>
                <w:ilvl w:val="0"/>
                <w:numId w:val="23"/>
              </w:numPr>
              <w:ind w:left="459" w:hanging="459"/>
              <w:contextualSpacing w:val="0"/>
              <w:jc w:val="both"/>
              <w:rPr>
                <w:rFonts w:ascii="Calibri" w:hAnsi="Calibri"/>
                <w:sz w:val="20"/>
                <w:szCs w:val="20"/>
              </w:rPr>
            </w:pPr>
            <w:r w:rsidRPr="00E866FA">
              <w:rPr>
                <w:rFonts w:ascii="Calibri" w:hAnsi="Calibri"/>
                <w:sz w:val="20"/>
                <w:szCs w:val="20"/>
              </w:rPr>
              <w:t>innovatività delle metodologie e delle soluzioni organizzative adottate</w:t>
            </w:r>
          </w:p>
          <w:p w14:paraId="30642DBE" w14:textId="77777777" w:rsidR="00D41D94" w:rsidRPr="00E866FA" w:rsidRDefault="00D41D94" w:rsidP="006A18EB">
            <w:pPr>
              <w:pStyle w:val="Paragrafoelenco"/>
              <w:numPr>
                <w:ilvl w:val="0"/>
                <w:numId w:val="23"/>
              </w:numPr>
              <w:spacing w:after="120"/>
              <w:ind w:left="459" w:hanging="459"/>
              <w:contextualSpacing w:val="0"/>
              <w:jc w:val="both"/>
              <w:rPr>
                <w:rFonts w:ascii="Calibri" w:hAnsi="Calibri"/>
                <w:b/>
                <w:sz w:val="20"/>
                <w:szCs w:val="20"/>
              </w:rPr>
            </w:pPr>
            <w:r w:rsidRPr="00E866FA">
              <w:rPr>
                <w:rFonts w:ascii="Calibri" w:hAnsi="Calibri"/>
                <w:sz w:val="20"/>
                <w:szCs w:val="20"/>
              </w:rPr>
              <w:t xml:space="preserve">ripetibilità e trasferibilità delle innovazioni proposte </w:t>
            </w:r>
          </w:p>
        </w:tc>
      </w:tr>
      <w:tr w:rsidR="00D41D94" w:rsidRPr="009640E9" w14:paraId="34932A76" w14:textId="77777777" w:rsidTr="006A18EB">
        <w:tc>
          <w:tcPr>
            <w:tcW w:w="2410" w:type="dxa"/>
            <w:vAlign w:val="center"/>
          </w:tcPr>
          <w:p w14:paraId="1E493C7B" w14:textId="77777777" w:rsidR="00D41D94" w:rsidRPr="009640E9" w:rsidRDefault="00D41D94" w:rsidP="006A18EB">
            <w:pPr>
              <w:jc w:val="center"/>
              <w:rPr>
                <w:rFonts w:ascii="Calibri" w:hAnsi="Calibri"/>
                <w:b/>
              </w:rPr>
            </w:pPr>
            <w:r w:rsidRPr="009640E9">
              <w:rPr>
                <w:rFonts w:ascii="Calibri" w:hAnsi="Calibri"/>
                <w:b/>
              </w:rPr>
              <w:t>ELEMENTI ECONOMICI E FINANZIARI</w:t>
            </w:r>
          </w:p>
          <w:p w14:paraId="7AA20CE0" w14:textId="77777777" w:rsidR="00D41D94" w:rsidRPr="009640E9" w:rsidRDefault="00D41D94" w:rsidP="006A18EB">
            <w:pPr>
              <w:jc w:val="center"/>
              <w:rPr>
                <w:rFonts w:ascii="Calibri" w:hAnsi="Calibri"/>
              </w:rPr>
            </w:pPr>
            <w:r w:rsidRPr="009640E9">
              <w:rPr>
                <w:rFonts w:ascii="Calibri" w:hAnsi="Calibri"/>
              </w:rPr>
              <w:t>(0%-10%)</w:t>
            </w:r>
          </w:p>
        </w:tc>
        <w:tc>
          <w:tcPr>
            <w:tcW w:w="7229" w:type="dxa"/>
          </w:tcPr>
          <w:p w14:paraId="35D4F78B" w14:textId="77777777" w:rsidR="00D41D94" w:rsidRPr="00E866FA" w:rsidRDefault="00D41D94" w:rsidP="006A18EB">
            <w:pPr>
              <w:pStyle w:val="Paragrafoelenco"/>
              <w:numPr>
                <w:ilvl w:val="0"/>
                <w:numId w:val="23"/>
              </w:numPr>
              <w:spacing w:before="120"/>
              <w:ind w:left="459" w:hanging="459"/>
              <w:contextualSpacing w:val="0"/>
              <w:jc w:val="both"/>
              <w:rPr>
                <w:rFonts w:ascii="Calibri" w:hAnsi="Calibri"/>
                <w:sz w:val="20"/>
                <w:szCs w:val="20"/>
              </w:rPr>
            </w:pPr>
            <w:r w:rsidRPr="00E866FA">
              <w:rPr>
                <w:rFonts w:ascii="Calibri" w:hAnsi="Calibri"/>
                <w:sz w:val="20"/>
                <w:szCs w:val="20"/>
              </w:rPr>
              <w:t>coerenza del Piano finanziario con i limiti previsti dalle discipline che regolamentano l’ammissibilità dei costi (ove pertinente)</w:t>
            </w:r>
          </w:p>
          <w:p w14:paraId="4629673D" w14:textId="77777777" w:rsidR="00D41D94" w:rsidRPr="00E866FA" w:rsidRDefault="00D41D94" w:rsidP="006A18EB">
            <w:pPr>
              <w:pStyle w:val="Paragrafoelenco"/>
              <w:numPr>
                <w:ilvl w:val="0"/>
                <w:numId w:val="23"/>
              </w:numPr>
              <w:ind w:left="459" w:hanging="459"/>
              <w:jc w:val="both"/>
              <w:rPr>
                <w:rFonts w:ascii="Calibri" w:hAnsi="Calibri"/>
                <w:sz w:val="20"/>
                <w:szCs w:val="20"/>
              </w:rPr>
            </w:pPr>
            <w:r w:rsidRPr="00E866FA">
              <w:rPr>
                <w:rFonts w:ascii="Calibri" w:hAnsi="Calibri"/>
                <w:sz w:val="20"/>
                <w:szCs w:val="20"/>
              </w:rPr>
              <w:t xml:space="preserve">chiarezza espositiva del piano finanziario </w:t>
            </w:r>
          </w:p>
          <w:p w14:paraId="3D6A5D89" w14:textId="77777777" w:rsidR="00D41D94" w:rsidRPr="00E866FA" w:rsidRDefault="00D41D94" w:rsidP="006A18EB">
            <w:pPr>
              <w:pStyle w:val="Paragrafoelenco"/>
              <w:numPr>
                <w:ilvl w:val="0"/>
                <w:numId w:val="23"/>
              </w:numPr>
              <w:spacing w:after="120"/>
              <w:ind w:left="459" w:hanging="459"/>
              <w:contextualSpacing w:val="0"/>
              <w:jc w:val="both"/>
              <w:rPr>
                <w:rFonts w:ascii="Calibri" w:hAnsi="Calibri"/>
                <w:sz w:val="20"/>
                <w:szCs w:val="20"/>
              </w:rPr>
            </w:pPr>
            <w:r w:rsidRPr="00E866FA">
              <w:rPr>
                <w:rFonts w:ascii="Calibri" w:hAnsi="Calibri"/>
                <w:sz w:val="20"/>
                <w:szCs w:val="20"/>
              </w:rPr>
              <w:t xml:space="preserve">equilibrio del piano finanziario </w:t>
            </w:r>
          </w:p>
        </w:tc>
      </w:tr>
    </w:tbl>
    <w:p w14:paraId="0CD0B49B" w14:textId="77777777" w:rsidR="00D41D94" w:rsidRPr="009640E9" w:rsidRDefault="00D41D94" w:rsidP="00D41D94">
      <w:pPr>
        <w:autoSpaceDE w:val="0"/>
        <w:autoSpaceDN w:val="0"/>
        <w:adjustRightInd w:val="0"/>
        <w:spacing w:before="120"/>
        <w:contextualSpacing/>
        <w:rPr>
          <w:rFonts w:ascii="Calibri" w:hAnsi="Calibri"/>
          <w:u w:val="single"/>
        </w:rPr>
      </w:pPr>
    </w:p>
    <w:p w14:paraId="3DAD5994" w14:textId="77777777" w:rsidR="00D41D94" w:rsidRPr="009640E9" w:rsidRDefault="00D41D94" w:rsidP="00D41D94">
      <w:pPr>
        <w:autoSpaceDE w:val="0"/>
        <w:autoSpaceDN w:val="0"/>
        <w:adjustRightInd w:val="0"/>
        <w:spacing w:before="120"/>
        <w:contextualSpacing/>
        <w:rPr>
          <w:rFonts w:ascii="Calibri" w:hAnsi="Calibri"/>
          <w:u w:val="single"/>
        </w:rPr>
      </w:pPr>
    </w:p>
    <w:p w14:paraId="3E52503E" w14:textId="77777777" w:rsidR="00D41D94" w:rsidRPr="009640E9" w:rsidRDefault="00D41D94" w:rsidP="00D41D94">
      <w:pPr>
        <w:autoSpaceDE w:val="0"/>
        <w:autoSpaceDN w:val="0"/>
        <w:adjustRightInd w:val="0"/>
        <w:spacing w:before="120"/>
        <w:contextualSpacing/>
        <w:rPr>
          <w:rFonts w:ascii="Calibri" w:hAnsi="Calibri"/>
        </w:rPr>
      </w:pPr>
    </w:p>
    <w:p w14:paraId="76DD2D51" w14:textId="77777777" w:rsidR="00D41D94" w:rsidRPr="00E866FA" w:rsidRDefault="00D41D94" w:rsidP="00D41D94">
      <w:pPr>
        <w:pStyle w:val="Titolo1"/>
        <w:rPr>
          <w:rFonts w:ascii="Calibri" w:hAnsi="Calibri"/>
          <w:sz w:val="20"/>
        </w:rPr>
      </w:pPr>
      <w:bookmarkStart w:id="29" w:name="_Toc511829278"/>
      <w:r w:rsidRPr="00E866FA">
        <w:rPr>
          <w:rFonts w:ascii="Calibri" w:hAnsi="Calibri"/>
          <w:sz w:val="20"/>
        </w:rPr>
        <w:t>(Art. ______)</w:t>
      </w:r>
      <w:bookmarkEnd w:id="29"/>
    </w:p>
    <w:p w14:paraId="1E20719E"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30" w:name="_Toc511829279"/>
      <w:r w:rsidRPr="00E866FA">
        <w:rPr>
          <w:rFonts w:ascii="Calibri" w:hAnsi="Calibri"/>
          <w:sz w:val="20"/>
        </w:rPr>
        <w:t>Tempi ed Esiti delle Istruttorie</w:t>
      </w:r>
      <w:bookmarkEnd w:id="30"/>
    </w:p>
    <w:p w14:paraId="5DB3712B"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Inserire il termine previsto dall’avviso per l’approvazione e la formalizzazione degli esiti delle selezioni e delle valutazioni delle operazioni.</w:t>
      </w:r>
    </w:p>
    <w:p w14:paraId="4809765B"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Inserire le modalità di pubblicazione del provvedimento di approvazione delle graduatorie/ammissibilità dei progetti specificando che l’eventuale pubblicazione sul BUR vale come notifica a tutti i soggetti proponenti. </w:t>
      </w:r>
    </w:p>
    <w:p w14:paraId="2E0E64F0" w14:textId="77777777" w:rsidR="00D41D94" w:rsidRPr="009640E9" w:rsidRDefault="00D41D94" w:rsidP="00D41D94">
      <w:pPr>
        <w:autoSpaceDE w:val="0"/>
        <w:autoSpaceDN w:val="0"/>
        <w:adjustRightInd w:val="0"/>
        <w:spacing w:before="120"/>
        <w:contextualSpacing/>
        <w:jc w:val="center"/>
        <w:rPr>
          <w:rFonts w:ascii="Calibri" w:hAnsi="Calibri"/>
          <w:b/>
        </w:rPr>
      </w:pPr>
    </w:p>
    <w:p w14:paraId="794329E5" w14:textId="77777777" w:rsidR="00D41D94" w:rsidRPr="00E866FA" w:rsidRDefault="00D41D94" w:rsidP="00D41D94">
      <w:pPr>
        <w:pStyle w:val="Titolo1"/>
        <w:rPr>
          <w:rFonts w:ascii="Calibri" w:hAnsi="Calibri"/>
          <w:sz w:val="20"/>
        </w:rPr>
      </w:pPr>
      <w:r w:rsidRPr="00E866FA">
        <w:rPr>
          <w:rFonts w:ascii="Calibri" w:hAnsi="Calibri"/>
          <w:sz w:val="20"/>
        </w:rPr>
        <w:t xml:space="preserve"> </w:t>
      </w:r>
      <w:bookmarkStart w:id="31" w:name="_Toc511829280"/>
      <w:r w:rsidRPr="00E866FA">
        <w:rPr>
          <w:rFonts w:ascii="Calibri" w:hAnsi="Calibri"/>
          <w:sz w:val="20"/>
        </w:rPr>
        <w:t>(Art. ______)</w:t>
      </w:r>
      <w:bookmarkEnd w:id="31"/>
      <w:r w:rsidRPr="00E866FA">
        <w:rPr>
          <w:rFonts w:ascii="Calibri" w:hAnsi="Calibri"/>
          <w:sz w:val="20"/>
        </w:rPr>
        <w:t xml:space="preserve"> </w:t>
      </w:r>
    </w:p>
    <w:p w14:paraId="20AB26D0" w14:textId="77777777" w:rsidR="00D41D94" w:rsidRPr="00E866FA" w:rsidRDefault="00D41D94" w:rsidP="00D41D94">
      <w:pPr>
        <w:pStyle w:val="Titolo2"/>
        <w:rPr>
          <w:rFonts w:ascii="Calibri" w:hAnsi="Calibri"/>
          <w:sz w:val="20"/>
        </w:rPr>
      </w:pPr>
      <w:bookmarkStart w:id="32" w:name="_Toc511829281"/>
      <w:r w:rsidRPr="00E866FA">
        <w:rPr>
          <w:rFonts w:ascii="Calibri" w:hAnsi="Calibri"/>
          <w:sz w:val="20"/>
        </w:rPr>
        <w:t>Obblighi dei soggetti proponenti</w:t>
      </w:r>
      <w:bookmarkEnd w:id="32"/>
    </w:p>
    <w:p w14:paraId="60FCAD56"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Elencare gli obblighi che scaturiscono dall’avviso a carico dei soggetti proponenti.</w:t>
      </w:r>
    </w:p>
    <w:p w14:paraId="5892A9C9"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A titolo esemplificativo e non esaustivo:</w:t>
      </w:r>
    </w:p>
    <w:p w14:paraId="0D88734B" w14:textId="77777777" w:rsidR="00D41D94" w:rsidRPr="00E866FA" w:rsidRDefault="00D41D94" w:rsidP="00D41D94">
      <w:pPr>
        <w:pStyle w:val="Paragrafoelenco1"/>
        <w:numPr>
          <w:ilvl w:val="0"/>
          <w:numId w:val="14"/>
        </w:numPr>
        <w:spacing w:before="120" w:after="120" w:line="240" w:lineRule="auto"/>
        <w:contextualSpacing/>
        <w:jc w:val="both"/>
        <w:rPr>
          <w:rFonts w:cs="Times New Roman"/>
          <w:sz w:val="20"/>
          <w:szCs w:val="20"/>
        </w:rPr>
      </w:pPr>
      <w:r w:rsidRPr="00E866FA">
        <w:rPr>
          <w:rFonts w:cs="Times New Roman"/>
          <w:sz w:val="20"/>
          <w:szCs w:val="20"/>
        </w:rPr>
        <w:t>rispettare i termini indicati per l’avvio e la conclusione delle operazioni;</w:t>
      </w:r>
    </w:p>
    <w:p w14:paraId="46BBAD9B" w14:textId="77777777" w:rsidR="00D41D94" w:rsidRPr="00E866FA" w:rsidRDefault="00D41D94" w:rsidP="00D41D94">
      <w:pPr>
        <w:pStyle w:val="Paragrafoelenco1"/>
        <w:numPr>
          <w:ilvl w:val="0"/>
          <w:numId w:val="14"/>
        </w:numPr>
        <w:spacing w:before="120" w:after="120" w:line="240" w:lineRule="auto"/>
        <w:contextualSpacing/>
        <w:jc w:val="both"/>
        <w:rPr>
          <w:rFonts w:cs="Times New Roman"/>
          <w:sz w:val="20"/>
          <w:szCs w:val="20"/>
        </w:rPr>
      </w:pPr>
      <w:r w:rsidRPr="00E866FA">
        <w:rPr>
          <w:rFonts w:cs="Times New Roman"/>
          <w:sz w:val="20"/>
          <w:szCs w:val="20"/>
        </w:rPr>
        <w:t>rispettare la normativa di riferimento citata in premessa;</w:t>
      </w:r>
    </w:p>
    <w:p w14:paraId="28FFF757" w14:textId="77777777" w:rsidR="00D41D94" w:rsidRPr="00E866FA" w:rsidRDefault="00D41D94" w:rsidP="00D41D94">
      <w:pPr>
        <w:pStyle w:val="Paragrafoelenco1"/>
        <w:numPr>
          <w:ilvl w:val="0"/>
          <w:numId w:val="14"/>
        </w:numPr>
        <w:spacing w:before="120" w:after="120" w:line="240" w:lineRule="auto"/>
        <w:contextualSpacing/>
        <w:jc w:val="both"/>
        <w:rPr>
          <w:rFonts w:cs="Times New Roman"/>
          <w:sz w:val="20"/>
          <w:szCs w:val="20"/>
        </w:rPr>
      </w:pPr>
      <w:r w:rsidRPr="00E866FA">
        <w:rPr>
          <w:rFonts w:cs="Times New Roman"/>
          <w:sz w:val="20"/>
          <w:szCs w:val="20"/>
        </w:rPr>
        <w:t>rispettare gli obblighi previsti dalla normativa regionale in materia di accreditamento;</w:t>
      </w:r>
    </w:p>
    <w:p w14:paraId="7EC08AE2" w14:textId="77777777" w:rsidR="00D41D94" w:rsidRPr="00E866FA" w:rsidRDefault="00D41D94" w:rsidP="00D41D94">
      <w:pPr>
        <w:pStyle w:val="Paragrafoelenco1"/>
        <w:numPr>
          <w:ilvl w:val="0"/>
          <w:numId w:val="14"/>
        </w:numPr>
        <w:spacing w:before="120" w:after="120" w:line="240" w:lineRule="auto"/>
        <w:contextualSpacing/>
        <w:jc w:val="both"/>
        <w:rPr>
          <w:rFonts w:eastAsia="Times New Roman" w:cs="Times New Roman"/>
          <w:sz w:val="20"/>
          <w:szCs w:val="20"/>
        </w:rPr>
      </w:pPr>
      <w:r w:rsidRPr="00E866FA">
        <w:rPr>
          <w:rFonts w:cs="Times New Roman"/>
          <w:sz w:val="20"/>
          <w:szCs w:val="20"/>
        </w:rPr>
        <w:t>rispettare gli obblighi di cui alla L</w:t>
      </w:r>
      <w:r w:rsidRPr="00E866FA">
        <w:rPr>
          <w:rFonts w:eastAsia="Times New Roman" w:cs="Times New Roman"/>
          <w:sz w:val="20"/>
          <w:szCs w:val="20"/>
        </w:rPr>
        <w:t>egge n. 136 del 13/08/2010 e smi recante disposizioni in materia di “Tracciabilità dei flussi finanziari”,”</w:t>
      </w:r>
    </w:p>
    <w:p w14:paraId="3B9D0ED7" w14:textId="77777777" w:rsidR="00D41D94" w:rsidRPr="00E866FA" w:rsidRDefault="00D41D94" w:rsidP="00D41D94">
      <w:pPr>
        <w:pStyle w:val="Paragrafoelenco1"/>
        <w:numPr>
          <w:ilvl w:val="0"/>
          <w:numId w:val="14"/>
        </w:numPr>
        <w:spacing w:before="120" w:after="120" w:line="240" w:lineRule="auto"/>
        <w:contextualSpacing/>
        <w:jc w:val="both"/>
        <w:rPr>
          <w:rFonts w:cs="Times New Roman"/>
          <w:sz w:val="20"/>
          <w:szCs w:val="20"/>
        </w:rPr>
      </w:pPr>
      <w:r w:rsidRPr="00E866FA">
        <w:rPr>
          <w:rFonts w:eastAsia="Times New Roman" w:cs="Times New Roman"/>
          <w:sz w:val="20"/>
          <w:szCs w:val="20"/>
        </w:rPr>
        <w:t>attenersi alle disposizioni di cui al Manuale delle procedure di gestione del PO Basilicata FSE vigente;</w:t>
      </w:r>
    </w:p>
    <w:p w14:paraId="134F28FF" w14:textId="77777777" w:rsidR="00D41D94" w:rsidRPr="00E866FA" w:rsidRDefault="00D41D94" w:rsidP="00D41D94">
      <w:pPr>
        <w:pStyle w:val="Paragrafoelenco1"/>
        <w:numPr>
          <w:ilvl w:val="0"/>
          <w:numId w:val="14"/>
        </w:numPr>
        <w:spacing w:before="120" w:after="120" w:line="240" w:lineRule="auto"/>
        <w:contextualSpacing/>
        <w:jc w:val="both"/>
        <w:rPr>
          <w:rFonts w:cs="Times New Roman"/>
          <w:sz w:val="20"/>
          <w:szCs w:val="20"/>
        </w:rPr>
      </w:pPr>
      <w:r w:rsidRPr="00E866FA">
        <w:rPr>
          <w:rFonts w:cs="Times New Roman"/>
          <w:sz w:val="20"/>
          <w:szCs w:val="20"/>
        </w:rPr>
        <w:t>rispettare gli adempimenti in materia di informazione e pubblicità previsti dalla normativa nazionale, regionale e comunitaria.</w:t>
      </w:r>
    </w:p>
    <w:p w14:paraId="5EE47EC6" w14:textId="77777777" w:rsidR="00D41D94" w:rsidRPr="009640E9" w:rsidRDefault="00D41D94" w:rsidP="00D41D94">
      <w:pPr>
        <w:autoSpaceDE w:val="0"/>
        <w:autoSpaceDN w:val="0"/>
        <w:adjustRightInd w:val="0"/>
        <w:spacing w:before="120"/>
        <w:contextualSpacing/>
        <w:jc w:val="center"/>
        <w:rPr>
          <w:rFonts w:ascii="Calibri" w:hAnsi="Calibri"/>
          <w:b/>
        </w:rPr>
      </w:pPr>
    </w:p>
    <w:p w14:paraId="7EE05E59" w14:textId="77777777" w:rsidR="00D41D94" w:rsidRPr="009640E9" w:rsidRDefault="00D41D94" w:rsidP="00D41D94">
      <w:pPr>
        <w:autoSpaceDE w:val="0"/>
        <w:autoSpaceDN w:val="0"/>
        <w:adjustRightInd w:val="0"/>
        <w:spacing w:before="120"/>
        <w:contextualSpacing/>
        <w:jc w:val="center"/>
        <w:rPr>
          <w:rFonts w:ascii="Calibri" w:hAnsi="Calibri"/>
          <w:b/>
        </w:rPr>
      </w:pPr>
    </w:p>
    <w:p w14:paraId="0090762B" w14:textId="77777777" w:rsidR="00D41D94" w:rsidRPr="00E866FA" w:rsidRDefault="00D41D94" w:rsidP="00D41D94">
      <w:pPr>
        <w:pStyle w:val="Titolo1"/>
        <w:rPr>
          <w:rFonts w:ascii="Calibri" w:hAnsi="Calibri"/>
          <w:sz w:val="20"/>
        </w:rPr>
      </w:pPr>
      <w:bookmarkStart w:id="33" w:name="_Toc511829282"/>
      <w:r w:rsidRPr="00E866FA">
        <w:rPr>
          <w:rFonts w:ascii="Calibri" w:hAnsi="Calibri"/>
          <w:sz w:val="20"/>
        </w:rPr>
        <w:t>(Art._____)</w:t>
      </w:r>
      <w:bookmarkEnd w:id="33"/>
      <w:r w:rsidRPr="00E866FA">
        <w:rPr>
          <w:rFonts w:ascii="Calibri" w:hAnsi="Calibri"/>
          <w:sz w:val="20"/>
        </w:rPr>
        <w:t xml:space="preserve"> </w:t>
      </w:r>
    </w:p>
    <w:p w14:paraId="41121096" w14:textId="77777777" w:rsidR="00D41D94" w:rsidRPr="00E866FA" w:rsidRDefault="00D41D94" w:rsidP="00D41D94">
      <w:pPr>
        <w:pStyle w:val="Titolo2"/>
        <w:rPr>
          <w:rFonts w:ascii="Calibri" w:hAnsi="Calibri"/>
          <w:sz w:val="20"/>
        </w:rPr>
      </w:pPr>
      <w:bookmarkStart w:id="34" w:name="_Toc511829283"/>
      <w:r w:rsidRPr="00E866FA">
        <w:rPr>
          <w:rFonts w:ascii="Calibri" w:hAnsi="Calibri"/>
          <w:sz w:val="20"/>
        </w:rPr>
        <w:t>Spese ammissibili e rendicontazione</w:t>
      </w:r>
      <w:bookmarkEnd w:id="34"/>
    </w:p>
    <w:p w14:paraId="6D131079"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Inserire la categoria di spese ammissibili e le modalità di rendicontazione previste in conformità con quanto previsto dal Manuale delle procedure dell’AdG del PO Basilicata FSE 2014-2020, nonché, dalle eventuali  Linee Guida per i Beneficiari che l’UCO intende adottare.</w:t>
      </w:r>
    </w:p>
    <w:p w14:paraId="0F6BF04A" w14:textId="77777777" w:rsidR="00D41D94" w:rsidRPr="009640E9" w:rsidRDefault="00D41D94" w:rsidP="00D41D94">
      <w:pPr>
        <w:tabs>
          <w:tab w:val="left" w:pos="740"/>
          <w:tab w:val="left" w:pos="2400"/>
        </w:tabs>
        <w:autoSpaceDE w:val="0"/>
        <w:autoSpaceDN w:val="0"/>
        <w:adjustRightInd w:val="0"/>
        <w:spacing w:before="120"/>
        <w:contextualSpacing/>
        <w:rPr>
          <w:rFonts w:ascii="Calibri" w:hAnsi="Calibri"/>
        </w:rPr>
      </w:pPr>
      <w:r w:rsidRPr="009640E9">
        <w:rPr>
          <w:rFonts w:ascii="Calibri" w:hAnsi="Calibri"/>
        </w:rPr>
        <w:t>Inserire l’eventuale ricorso alle opzioni di semplificazione dei costi ammissibili al FSE nell’ambito del PO FSE Regione Basilicata e l’applicazione dei costi standard, ai sensi di quanto disposto dall’art. 67, comma 1, punto b) del Regolamento CE 1303/2013 e dell’art. 14, paragrafi da 2 a 4, del Regolamento CE 1304/2013.</w:t>
      </w:r>
    </w:p>
    <w:p w14:paraId="3AEE03F3" w14:textId="77777777" w:rsidR="00D41D94" w:rsidRPr="009640E9" w:rsidRDefault="00D41D94" w:rsidP="00D41D94">
      <w:pPr>
        <w:autoSpaceDE w:val="0"/>
        <w:autoSpaceDN w:val="0"/>
        <w:adjustRightInd w:val="0"/>
        <w:spacing w:before="120"/>
        <w:contextualSpacing/>
        <w:rPr>
          <w:rFonts w:ascii="Calibri" w:hAnsi="Calibri"/>
          <w:b/>
        </w:rPr>
      </w:pPr>
    </w:p>
    <w:p w14:paraId="581A5C8A" w14:textId="77777777" w:rsidR="00D41D94" w:rsidRPr="00E866FA" w:rsidRDefault="00D41D94" w:rsidP="00D41D94">
      <w:pPr>
        <w:pStyle w:val="Titolo1"/>
        <w:rPr>
          <w:rFonts w:ascii="Calibri" w:hAnsi="Calibri"/>
          <w:sz w:val="20"/>
        </w:rPr>
      </w:pPr>
      <w:bookmarkStart w:id="35" w:name="_Toc511829284"/>
      <w:r w:rsidRPr="00E866FA">
        <w:rPr>
          <w:rFonts w:ascii="Calibri" w:hAnsi="Calibri"/>
          <w:sz w:val="20"/>
        </w:rPr>
        <w:t>(Art. ____)</w:t>
      </w:r>
      <w:bookmarkEnd w:id="35"/>
    </w:p>
    <w:p w14:paraId="065CFD1E" w14:textId="77777777" w:rsidR="00D41D94" w:rsidRPr="00E866FA" w:rsidRDefault="00D41D94" w:rsidP="00D41D94">
      <w:pPr>
        <w:pStyle w:val="Titolo2"/>
        <w:rPr>
          <w:rFonts w:ascii="Calibri" w:hAnsi="Calibri"/>
          <w:sz w:val="20"/>
        </w:rPr>
      </w:pPr>
      <w:r w:rsidRPr="00E866FA">
        <w:rPr>
          <w:rFonts w:ascii="Calibri" w:hAnsi="Calibri"/>
          <w:bCs/>
          <w:color w:val="000000"/>
          <w:sz w:val="20"/>
        </w:rPr>
        <w:t xml:space="preserve"> </w:t>
      </w:r>
      <w:bookmarkStart w:id="36" w:name="_Toc511829285"/>
      <w:r w:rsidRPr="00E866FA">
        <w:rPr>
          <w:rFonts w:ascii="Calibri" w:hAnsi="Calibri"/>
          <w:sz w:val="20"/>
        </w:rPr>
        <w:t>Erogazione del finanziamento</w:t>
      </w:r>
      <w:bookmarkEnd w:id="36"/>
    </w:p>
    <w:p w14:paraId="3867195A"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Nella sezione occorre specificare le modalità di erogazione del finanziamento e gli obblighi a queste connessi in conformità alle disposizioni del Manuale delle procedure 2014-2020. </w:t>
      </w:r>
    </w:p>
    <w:p w14:paraId="66446709"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Nel caso di concessione traslativa amministrativa, scegliere tra le tre ipotesi previste nel Manuale delle Procedure dell’AdG:</w:t>
      </w:r>
    </w:p>
    <w:p w14:paraId="6931C033" w14:textId="77777777" w:rsidR="00D41D94" w:rsidRPr="009640E9" w:rsidRDefault="00D41D94" w:rsidP="00D41D94">
      <w:pPr>
        <w:autoSpaceDE w:val="0"/>
        <w:autoSpaceDN w:val="0"/>
        <w:adjustRightInd w:val="0"/>
        <w:spacing w:before="120"/>
        <w:contextualSpacing/>
        <w:rPr>
          <w:rFonts w:ascii="Calibri" w:hAnsi="Calibri"/>
        </w:rPr>
      </w:pPr>
    </w:p>
    <w:tbl>
      <w:tblPr>
        <w:tblStyle w:val="Grigliatabella"/>
        <w:tblW w:w="0" w:type="auto"/>
        <w:tblLook w:val="04A0" w:firstRow="1" w:lastRow="0" w:firstColumn="1" w:lastColumn="0" w:noHBand="0" w:noVBand="1"/>
      </w:tblPr>
      <w:tblGrid>
        <w:gridCol w:w="3208"/>
        <w:gridCol w:w="3210"/>
        <w:gridCol w:w="3210"/>
      </w:tblGrid>
      <w:tr w:rsidR="00D41D94" w:rsidRPr="009640E9" w14:paraId="31D27074" w14:textId="77777777" w:rsidTr="006A18EB">
        <w:trPr>
          <w:tblHeader/>
        </w:trPr>
        <w:tc>
          <w:tcPr>
            <w:tcW w:w="3208" w:type="dxa"/>
          </w:tcPr>
          <w:p w14:paraId="34A74F00" w14:textId="77777777" w:rsidR="00D41D94" w:rsidRPr="009640E9" w:rsidRDefault="00D41D94" w:rsidP="006A18EB">
            <w:pPr>
              <w:spacing w:line="300" w:lineRule="atLeast"/>
              <w:rPr>
                <w:rFonts w:ascii="Calibri" w:hAnsi="Calibri"/>
                <w:bCs/>
              </w:rPr>
            </w:pPr>
            <w:r w:rsidRPr="009640E9">
              <w:rPr>
                <w:rFonts w:ascii="Calibri" w:hAnsi="Calibri"/>
                <w:bCs/>
              </w:rPr>
              <w:t xml:space="preserve">1^ Ipotesi </w:t>
            </w:r>
          </w:p>
        </w:tc>
        <w:tc>
          <w:tcPr>
            <w:tcW w:w="3210" w:type="dxa"/>
          </w:tcPr>
          <w:p w14:paraId="118E911D" w14:textId="77777777" w:rsidR="00D41D94" w:rsidRPr="009640E9" w:rsidRDefault="00D41D94" w:rsidP="006A18EB">
            <w:pPr>
              <w:spacing w:line="300" w:lineRule="atLeast"/>
              <w:jc w:val="center"/>
              <w:rPr>
                <w:rFonts w:ascii="Calibri" w:hAnsi="Calibri"/>
                <w:bCs/>
              </w:rPr>
            </w:pPr>
            <w:r w:rsidRPr="009640E9">
              <w:rPr>
                <w:rFonts w:ascii="Calibri" w:hAnsi="Calibri"/>
                <w:bCs/>
              </w:rPr>
              <w:t xml:space="preserve">2^ ipotesi </w:t>
            </w:r>
          </w:p>
        </w:tc>
        <w:tc>
          <w:tcPr>
            <w:tcW w:w="3210" w:type="dxa"/>
          </w:tcPr>
          <w:p w14:paraId="2561BE68" w14:textId="77777777" w:rsidR="00D41D94" w:rsidRPr="009640E9" w:rsidRDefault="00D41D94" w:rsidP="006A18EB">
            <w:pPr>
              <w:spacing w:line="300" w:lineRule="atLeast"/>
              <w:jc w:val="center"/>
              <w:rPr>
                <w:rFonts w:ascii="Calibri" w:hAnsi="Calibri"/>
                <w:bCs/>
              </w:rPr>
            </w:pPr>
            <w:r w:rsidRPr="009640E9">
              <w:rPr>
                <w:rFonts w:ascii="Calibri" w:hAnsi="Calibri"/>
                <w:bCs/>
              </w:rPr>
              <w:t>3^ Ipotesi</w:t>
            </w:r>
          </w:p>
        </w:tc>
      </w:tr>
      <w:tr w:rsidR="00D41D94" w:rsidRPr="009640E9" w14:paraId="7182CCBD" w14:textId="77777777" w:rsidTr="006A18EB">
        <w:tc>
          <w:tcPr>
            <w:tcW w:w="3208" w:type="dxa"/>
          </w:tcPr>
          <w:p w14:paraId="7130CF5B" w14:textId="77777777" w:rsidR="00D41D94" w:rsidRPr="009640E9" w:rsidRDefault="00D41D94" w:rsidP="006A18EB">
            <w:pPr>
              <w:spacing w:line="240" w:lineRule="atLeast"/>
              <w:contextualSpacing/>
              <w:rPr>
                <w:rFonts w:ascii="Calibri" w:hAnsi="Calibri"/>
                <w:iCs/>
              </w:rPr>
            </w:pPr>
            <w:r w:rsidRPr="009640E9">
              <w:rPr>
                <w:rFonts w:ascii="Calibri" w:hAnsi="Calibri"/>
                <w:i/>
                <w:iCs/>
              </w:rPr>
              <w:t xml:space="preserve"> anticipo iniziale, </w:t>
            </w:r>
            <w:r w:rsidRPr="009640E9">
              <w:rPr>
                <w:rFonts w:ascii="Calibri" w:hAnsi="Calibri"/>
                <w:iCs/>
              </w:rPr>
              <w:t>di norma pari al 40% del finanziamento pubblico assegnato o altra percentuale definita nell’avviso pubblico di riferimento, comunque non superiore al 50% del finanziamento pubblico assentito, dopo la restituzione all’UCO dell’atto di adesione debitamente firmato corredato da apposita richiesta (richiesta di anticipazione) e della documentazione specifica di cui all’Avviso (ad es. comunicazione di avvio delle attività).</w:t>
            </w:r>
          </w:p>
          <w:p w14:paraId="788FBF41" w14:textId="77777777" w:rsidR="00D41D94" w:rsidRPr="009640E9" w:rsidRDefault="00D41D94" w:rsidP="006A18EB">
            <w:pPr>
              <w:spacing w:line="240" w:lineRule="atLeast"/>
              <w:contextualSpacing/>
              <w:rPr>
                <w:rFonts w:ascii="Calibri" w:hAnsi="Calibri"/>
                <w:bCs/>
                <w:highlight w:val="yellow"/>
              </w:rPr>
            </w:pPr>
            <w:r w:rsidRPr="009640E9">
              <w:rPr>
                <w:rFonts w:ascii="Calibri" w:hAnsi="Calibri"/>
                <w:iCs/>
              </w:rPr>
              <w:t>La concessione dell’anticipazione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w:t>
            </w:r>
          </w:p>
        </w:tc>
        <w:tc>
          <w:tcPr>
            <w:tcW w:w="3210" w:type="dxa"/>
          </w:tcPr>
          <w:p w14:paraId="3DA921B7" w14:textId="77777777" w:rsidR="00D41D94" w:rsidRPr="009640E9" w:rsidRDefault="00D41D94" w:rsidP="006A18EB">
            <w:pPr>
              <w:spacing w:line="240" w:lineRule="atLeast"/>
              <w:contextualSpacing/>
              <w:rPr>
                <w:rFonts w:ascii="Calibri" w:hAnsi="Calibri"/>
                <w:iCs/>
              </w:rPr>
            </w:pPr>
            <w:r w:rsidRPr="009640E9">
              <w:rPr>
                <w:rFonts w:ascii="Calibri" w:hAnsi="Calibri"/>
                <w:i/>
                <w:iCs/>
              </w:rPr>
              <w:t xml:space="preserve">anticipo iniziale, </w:t>
            </w:r>
            <w:r w:rsidRPr="009640E9">
              <w:rPr>
                <w:rFonts w:ascii="Calibri" w:hAnsi="Calibri"/>
                <w:iCs/>
              </w:rPr>
              <w:t>di norma pari al 40% del finanziamento pubblico assegnato o altra percentuale definita nell’avviso pubblico di riferimento, comunque non superiore al 50% del finanziamento pubblico assentito, dopo la restituzione all’UCO dell’atto di adesione debitamente firmato corredato da apposita richiesta (richiesta di anticipazione) e della documentazione specifica di cui all’Avviso (ad es. comunicazione di avvio delle attività).</w:t>
            </w:r>
          </w:p>
          <w:p w14:paraId="1C7F4220" w14:textId="77777777" w:rsidR="00D41D94" w:rsidRPr="009640E9" w:rsidRDefault="00D41D94" w:rsidP="006A18EB">
            <w:pPr>
              <w:spacing w:line="240" w:lineRule="atLeast"/>
              <w:rPr>
                <w:rFonts w:ascii="Calibri" w:hAnsi="Calibri"/>
              </w:rPr>
            </w:pPr>
            <w:r w:rsidRPr="009640E9">
              <w:rPr>
                <w:rFonts w:ascii="Calibri" w:hAnsi="Calibri"/>
                <w:iCs/>
              </w:rPr>
              <w:t xml:space="preserve">La concessione dell’anticipazione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 </w:t>
            </w:r>
          </w:p>
        </w:tc>
        <w:tc>
          <w:tcPr>
            <w:tcW w:w="3210" w:type="dxa"/>
          </w:tcPr>
          <w:p w14:paraId="59187487" w14:textId="77777777" w:rsidR="00D41D94" w:rsidRPr="009640E9" w:rsidRDefault="00D41D94" w:rsidP="006A18EB">
            <w:pPr>
              <w:spacing w:line="240" w:lineRule="atLeast"/>
              <w:contextualSpacing/>
              <w:rPr>
                <w:rFonts w:ascii="Calibri" w:hAnsi="Calibri"/>
                <w:iCs/>
              </w:rPr>
            </w:pPr>
            <w:r w:rsidRPr="009640E9">
              <w:rPr>
                <w:rFonts w:ascii="Calibri" w:hAnsi="Calibri"/>
                <w:i/>
                <w:iCs/>
              </w:rPr>
              <w:t xml:space="preserve">un anticipo </w:t>
            </w:r>
            <w:r w:rsidRPr="009640E9">
              <w:rPr>
                <w:rFonts w:ascii="Calibri" w:hAnsi="Calibri"/>
                <w:iCs/>
              </w:rPr>
              <w:t xml:space="preserve">iniziale, </w:t>
            </w:r>
            <w:r w:rsidRPr="009640E9">
              <w:rPr>
                <w:rFonts w:ascii="Calibri" w:hAnsi="Calibri"/>
              </w:rPr>
              <w:t xml:space="preserve">definito nella sua entità dall’Avviso Pubblico e comunque in misura </w:t>
            </w:r>
            <w:r w:rsidRPr="009640E9">
              <w:rPr>
                <w:rFonts w:ascii="Calibri" w:hAnsi="Calibri"/>
                <w:iCs/>
              </w:rPr>
              <w:t>non superiore al</w:t>
            </w:r>
            <w:r w:rsidRPr="009640E9">
              <w:rPr>
                <w:rFonts w:ascii="Calibri" w:hAnsi="Calibri"/>
                <w:i/>
                <w:iCs/>
              </w:rPr>
              <w:t xml:space="preserve"> 70% </w:t>
            </w:r>
            <w:r w:rsidRPr="009640E9">
              <w:rPr>
                <w:rFonts w:ascii="Calibri" w:hAnsi="Calibri"/>
              </w:rPr>
              <w:t xml:space="preserve">del finanziamento pubblico assentito, </w:t>
            </w:r>
            <w:r w:rsidRPr="009640E9">
              <w:rPr>
                <w:rFonts w:ascii="Calibri" w:hAnsi="Calibri"/>
                <w:iCs/>
              </w:rPr>
              <w:t>dopo la restituzione all’UCO dell’atto di adesione debitamente firmato corredato da apposita richiesta (richiesta di anticipazione) e della documentazione specifica di cui all’Avviso (ad es. comunicazione di avvio delle attività).</w:t>
            </w:r>
          </w:p>
          <w:p w14:paraId="1A3B5402" w14:textId="77777777" w:rsidR="00D41D94" w:rsidRPr="009640E9" w:rsidRDefault="00D41D94" w:rsidP="006A18EB">
            <w:pPr>
              <w:spacing w:line="240" w:lineRule="atLeast"/>
              <w:rPr>
                <w:rFonts w:ascii="Calibri" w:hAnsi="Calibri"/>
                <w:iCs/>
              </w:rPr>
            </w:pPr>
            <w:r w:rsidRPr="009640E9">
              <w:rPr>
                <w:rFonts w:ascii="Calibri" w:hAnsi="Calibri"/>
                <w:iCs/>
              </w:rPr>
              <w:t>Un’anticipazione di importo superiore al 50% e nel limite del 70% è ammissibile solo nei casi in cui il beneficiario sia un Ente pubblico, un organismo in House o l’Agenzia strumentale.</w:t>
            </w:r>
          </w:p>
          <w:p w14:paraId="711298F4" w14:textId="77777777" w:rsidR="00D41D94" w:rsidRPr="009640E9" w:rsidRDefault="00D41D94" w:rsidP="006A18EB">
            <w:pPr>
              <w:spacing w:line="240" w:lineRule="atLeast"/>
              <w:rPr>
                <w:rFonts w:ascii="Calibri" w:hAnsi="Calibri"/>
              </w:rPr>
            </w:pPr>
            <w:r w:rsidRPr="009640E9">
              <w:rPr>
                <w:rFonts w:ascii="Calibri" w:hAnsi="Calibri"/>
                <w:iCs/>
              </w:rPr>
              <w:t>La concessione dell’anticipazione negli altri casi è, quindi, contenuta entro il 50% ed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w:t>
            </w:r>
          </w:p>
        </w:tc>
      </w:tr>
      <w:tr w:rsidR="00D41D94" w:rsidRPr="009640E9" w14:paraId="28CDFB60" w14:textId="77777777" w:rsidTr="006A18EB">
        <w:tc>
          <w:tcPr>
            <w:tcW w:w="3208" w:type="dxa"/>
          </w:tcPr>
          <w:p w14:paraId="41F5517E" w14:textId="77777777" w:rsidR="00D41D94" w:rsidRPr="009640E9" w:rsidRDefault="00D41D94" w:rsidP="006A18EB">
            <w:pPr>
              <w:spacing w:line="240" w:lineRule="atLeast"/>
              <w:contextualSpacing/>
              <w:rPr>
                <w:rFonts w:ascii="Calibri" w:hAnsi="Calibri"/>
                <w:bCs/>
              </w:rPr>
            </w:pPr>
            <w:r w:rsidRPr="009640E9">
              <w:rPr>
                <w:rFonts w:ascii="Calibri" w:hAnsi="Calibri"/>
                <w:bCs/>
                <w:i/>
                <w:iCs/>
              </w:rPr>
              <w:t xml:space="preserve">pagamenti intermedi </w:t>
            </w:r>
            <w:r w:rsidRPr="009640E9">
              <w:rPr>
                <w:rFonts w:ascii="Calibri" w:hAnsi="Calibri"/>
                <w:bCs/>
              </w:rPr>
              <w:t xml:space="preserve">a rimborso delle spese effettivamente sostenute/attività realizzate fino ad un massimo del 90% del finanziamento pubblico assentito, previa verifica amministrativa e presentazione di domanda di rimborso, secondo la tempistica/lo stato di avanzamento della spesa, ovvero delle attività, prevista dall’avviso; </w:t>
            </w:r>
          </w:p>
        </w:tc>
        <w:tc>
          <w:tcPr>
            <w:tcW w:w="3210" w:type="dxa"/>
          </w:tcPr>
          <w:p w14:paraId="7B4418B9" w14:textId="77777777" w:rsidR="00D41D94" w:rsidRPr="009640E9" w:rsidRDefault="00D41D94" w:rsidP="006A18EB">
            <w:pPr>
              <w:spacing w:line="240" w:lineRule="atLeast"/>
              <w:rPr>
                <w:rFonts w:ascii="Calibri" w:hAnsi="Calibri"/>
              </w:rPr>
            </w:pPr>
            <w:r w:rsidRPr="009640E9">
              <w:rPr>
                <w:rFonts w:ascii="Calibri" w:hAnsi="Calibri"/>
                <w:i/>
                <w:iCs/>
              </w:rPr>
              <w:t xml:space="preserve">un rateo, </w:t>
            </w:r>
            <w:r w:rsidRPr="009640E9">
              <w:rPr>
                <w:rFonts w:ascii="Calibri" w:hAnsi="Calibri"/>
                <w:i/>
                <w:iCs/>
                <w:u w:val="single"/>
              </w:rPr>
              <w:t>sempre a titolo di anticipazione,</w:t>
            </w:r>
            <w:r w:rsidRPr="009640E9">
              <w:rPr>
                <w:rFonts w:ascii="Calibri" w:hAnsi="Calibri"/>
                <w:i/>
                <w:iCs/>
              </w:rPr>
              <w:t xml:space="preserve"> </w:t>
            </w:r>
            <w:r w:rsidRPr="009640E9">
              <w:rPr>
                <w:rFonts w:ascii="Calibri" w:hAnsi="Calibri"/>
                <w:iCs/>
              </w:rPr>
              <w:t xml:space="preserve">pari al massimo pari al </w:t>
            </w:r>
            <w:r w:rsidRPr="009640E9">
              <w:rPr>
                <w:rFonts w:ascii="Calibri" w:hAnsi="Calibri"/>
              </w:rPr>
              <w:t>40% del finanziamento pubblico assentito. La richiesta del rateo può essere inoltrata previo inserimento nel sistema informativo di documentazione  idonea a dare evidenza del sostenimento di una spesa non inferiore all’80% di quanto già ricevuto a titolo di anticipazione.</w:t>
            </w:r>
          </w:p>
          <w:p w14:paraId="7E757C1F" w14:textId="77777777" w:rsidR="00D41D94" w:rsidRPr="009640E9" w:rsidRDefault="00D41D94" w:rsidP="006A18EB">
            <w:pPr>
              <w:spacing w:line="240" w:lineRule="atLeast"/>
              <w:rPr>
                <w:rFonts w:ascii="Calibri" w:hAnsi="Calibri"/>
              </w:rPr>
            </w:pPr>
            <w:r w:rsidRPr="009640E9">
              <w:rPr>
                <w:rFonts w:ascii="Calibri" w:hAnsi="Calibri"/>
              </w:rPr>
              <w:t>L’erogazione di ogni trance a titolo di anticipazione è subordinata al rilascio di apposita garanzia fideiussoria, pari all’importo erogato, oltre che alla verifica a cura dell’UCO della sussistenza di tutte le condizioni previste dall’Avviso per la richiesta del rateo. Allo svincolo dell’ulteriore garanzia prestata per l’anticipazione ricevuta si</w:t>
            </w:r>
            <w:r w:rsidRPr="009640E9">
              <w:rPr>
                <w:rFonts w:ascii="Calibri" w:hAnsi="Calibri"/>
                <w:iCs/>
              </w:rPr>
              <w:t xml:space="preserve"> procederà con l’approvazione del rendiconto, qualora non siano dovute restituzioni a carico del beneficiario, ovvero ad avvenuta restituzione delle somme dovute dal Beneficiario stesso ad esito delle verifiche sul rendiconto finale.</w:t>
            </w:r>
          </w:p>
          <w:p w14:paraId="7C27A878" w14:textId="77777777" w:rsidR="00D41D94" w:rsidRPr="009640E9" w:rsidRDefault="00D41D94" w:rsidP="006A18EB">
            <w:pPr>
              <w:spacing w:line="240" w:lineRule="atLeast"/>
              <w:rPr>
                <w:rFonts w:ascii="Calibri" w:hAnsi="Calibri"/>
              </w:rPr>
            </w:pPr>
          </w:p>
        </w:tc>
        <w:tc>
          <w:tcPr>
            <w:tcW w:w="3210" w:type="dxa"/>
          </w:tcPr>
          <w:p w14:paraId="18770380" w14:textId="77777777" w:rsidR="00D41D94" w:rsidRPr="009640E9" w:rsidRDefault="00D41D94" w:rsidP="006A18EB">
            <w:pPr>
              <w:spacing w:line="240" w:lineRule="atLeast"/>
              <w:rPr>
                <w:rFonts w:ascii="Calibri" w:hAnsi="Calibri"/>
              </w:rPr>
            </w:pPr>
          </w:p>
        </w:tc>
      </w:tr>
      <w:tr w:rsidR="00D41D94" w:rsidRPr="009640E9" w14:paraId="30042013" w14:textId="77777777" w:rsidTr="006A18EB">
        <w:tc>
          <w:tcPr>
            <w:tcW w:w="3208" w:type="dxa"/>
          </w:tcPr>
          <w:p w14:paraId="01315C5C" w14:textId="77777777" w:rsidR="00D41D94" w:rsidRPr="009640E9" w:rsidRDefault="00D41D94" w:rsidP="006A18EB">
            <w:pPr>
              <w:spacing w:line="300" w:lineRule="atLeast"/>
              <w:contextualSpacing/>
              <w:rPr>
                <w:rFonts w:ascii="Calibri" w:hAnsi="Calibri"/>
                <w:bCs/>
              </w:rPr>
            </w:pPr>
            <w:r w:rsidRPr="009640E9">
              <w:rPr>
                <w:rFonts w:ascii="Calibri" w:hAnsi="Calibri"/>
                <w:i/>
                <w:iCs/>
              </w:rPr>
              <w:t xml:space="preserve">saldo </w:t>
            </w:r>
            <w:r w:rsidRPr="009640E9">
              <w:rPr>
                <w:rFonts w:ascii="Calibri" w:hAnsi="Calibri"/>
                <w:iCs/>
              </w:rPr>
              <w:t xml:space="preserve">del finanziamento pubblico assegnato, </w:t>
            </w:r>
            <w:r w:rsidRPr="009640E9">
              <w:rPr>
                <w:rFonts w:ascii="Calibri" w:hAnsi="Calibri"/>
              </w:rPr>
              <w:t>a fronte di specifica richiesta di rimborso e  previa positiva verifica del rendiconto finale.</w:t>
            </w:r>
          </w:p>
        </w:tc>
        <w:tc>
          <w:tcPr>
            <w:tcW w:w="3210" w:type="dxa"/>
          </w:tcPr>
          <w:p w14:paraId="5DB0D7AA" w14:textId="77777777" w:rsidR="00D41D94" w:rsidRPr="009640E9" w:rsidRDefault="00D41D94" w:rsidP="006A18EB">
            <w:pPr>
              <w:spacing w:line="300" w:lineRule="atLeast"/>
              <w:rPr>
                <w:rFonts w:ascii="Calibri" w:hAnsi="Calibri"/>
                <w:bCs/>
              </w:rPr>
            </w:pPr>
            <w:r w:rsidRPr="009640E9">
              <w:rPr>
                <w:rFonts w:ascii="Calibri" w:hAnsi="Calibri"/>
                <w:i/>
                <w:iCs/>
              </w:rPr>
              <w:t xml:space="preserve"> saldo, </w:t>
            </w:r>
            <w:r w:rsidRPr="009640E9">
              <w:rPr>
                <w:rFonts w:ascii="Calibri" w:hAnsi="Calibri"/>
              </w:rPr>
              <w:t>non inferiore al  10% del finanziamento pubblico assegnato, a fronte di specifica richiesta di rimborso e  previa positiva verifica del rendiconto finale.</w:t>
            </w:r>
          </w:p>
        </w:tc>
        <w:tc>
          <w:tcPr>
            <w:tcW w:w="3210" w:type="dxa"/>
          </w:tcPr>
          <w:p w14:paraId="644E6EF9" w14:textId="77777777" w:rsidR="00D41D94" w:rsidRPr="009640E9" w:rsidRDefault="00D41D94" w:rsidP="006A18EB">
            <w:pPr>
              <w:spacing w:line="300" w:lineRule="atLeast"/>
              <w:rPr>
                <w:rFonts w:ascii="Calibri" w:hAnsi="Calibri"/>
                <w:i/>
                <w:iCs/>
              </w:rPr>
            </w:pPr>
            <w:r w:rsidRPr="009640E9">
              <w:rPr>
                <w:rFonts w:ascii="Calibri" w:hAnsi="Calibri"/>
                <w:i/>
                <w:iCs/>
              </w:rPr>
              <w:t xml:space="preserve"> saldo, </w:t>
            </w:r>
            <w:r w:rsidRPr="009640E9">
              <w:rPr>
                <w:rFonts w:ascii="Calibri" w:hAnsi="Calibri"/>
              </w:rPr>
              <w:t>a complemento delle attività, a fronte di specifica richiesta di rimborso e  previa positiva verifica del rendiconto finale.</w:t>
            </w:r>
          </w:p>
        </w:tc>
      </w:tr>
    </w:tbl>
    <w:p w14:paraId="294F35AC"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Le  richieste di anticipazione dovranno essere accompagnate da fideiussione a garanzia dell’importo richiesto, rilasciata da:</w:t>
      </w:r>
    </w:p>
    <w:p w14:paraId="5ECAC6DF" w14:textId="77777777" w:rsidR="00D41D94" w:rsidRPr="00E866FA" w:rsidRDefault="00D41D94" w:rsidP="00D41D94">
      <w:pPr>
        <w:pStyle w:val="Paragrafoelenco"/>
        <w:numPr>
          <w:ilvl w:val="0"/>
          <w:numId w:val="11"/>
        </w:numPr>
        <w:spacing w:before="120" w:after="120" w:line="240" w:lineRule="atLeast"/>
        <w:jc w:val="both"/>
        <w:rPr>
          <w:rFonts w:ascii="Calibri" w:hAnsi="Calibri" w:cs="Times New Roman"/>
          <w:sz w:val="20"/>
          <w:szCs w:val="20"/>
        </w:rPr>
      </w:pPr>
      <w:r w:rsidRPr="00E866FA">
        <w:rPr>
          <w:rFonts w:ascii="Calibri" w:hAnsi="Calibri" w:cs="Times New Roman"/>
          <w:sz w:val="20"/>
          <w:szCs w:val="20"/>
        </w:rPr>
        <w:t>società di assicurazione iscritte all’elenco delle imprese autorizzate all’esercizio del ramo cauzioni presso l’IVASS;</w:t>
      </w:r>
    </w:p>
    <w:p w14:paraId="243C4C7A" w14:textId="77777777" w:rsidR="00D41D94" w:rsidRPr="00E866FA" w:rsidRDefault="00D41D94" w:rsidP="00D41D94">
      <w:pPr>
        <w:pStyle w:val="Paragrafoelenco"/>
        <w:numPr>
          <w:ilvl w:val="0"/>
          <w:numId w:val="11"/>
        </w:numPr>
        <w:spacing w:before="120" w:after="120" w:line="240" w:lineRule="atLeast"/>
        <w:jc w:val="both"/>
        <w:rPr>
          <w:rFonts w:ascii="Calibri" w:hAnsi="Calibri" w:cs="Times New Roman"/>
          <w:sz w:val="20"/>
          <w:szCs w:val="20"/>
        </w:rPr>
      </w:pPr>
      <w:r w:rsidRPr="00E866FA">
        <w:rPr>
          <w:rFonts w:ascii="Calibri" w:hAnsi="Calibri" w:cs="Times New Roman"/>
          <w:sz w:val="20"/>
          <w:szCs w:val="20"/>
        </w:rPr>
        <w:t>banche o istituti di credito iscritte all’Albo delle banche presso la Banca d’Italia;</w:t>
      </w:r>
    </w:p>
    <w:p w14:paraId="384EBAA3" w14:textId="77777777" w:rsidR="00D41D94" w:rsidRPr="00E866FA" w:rsidRDefault="00D41D94" w:rsidP="00D41D94">
      <w:pPr>
        <w:pStyle w:val="Paragrafoelenco"/>
        <w:numPr>
          <w:ilvl w:val="0"/>
          <w:numId w:val="11"/>
        </w:numPr>
        <w:spacing w:before="120" w:after="120" w:line="240" w:lineRule="atLeast"/>
        <w:jc w:val="both"/>
        <w:rPr>
          <w:rFonts w:ascii="Calibri" w:hAnsi="Calibri" w:cs="Times New Roman"/>
          <w:sz w:val="20"/>
          <w:szCs w:val="20"/>
        </w:rPr>
      </w:pPr>
      <w:r w:rsidRPr="00E866FA">
        <w:rPr>
          <w:rFonts w:ascii="Calibri" w:hAnsi="Calibri" w:cs="Times New Roman"/>
          <w:sz w:val="20"/>
          <w:szCs w:val="20"/>
        </w:rPr>
        <w:t>società finanziarie iscritte all’elenco speciale, ex art. 107 del Decreto Legislativo n. 385/1993 presso</w:t>
      </w:r>
    </w:p>
    <w:p w14:paraId="3F5AE2A5" w14:textId="77777777" w:rsidR="00D41D94" w:rsidRPr="00E866FA" w:rsidRDefault="00D41D94" w:rsidP="00D41D94">
      <w:pPr>
        <w:pStyle w:val="Paragrafoelenco"/>
        <w:spacing w:before="120" w:after="120" w:line="240" w:lineRule="atLeast"/>
        <w:ind w:left="567"/>
        <w:contextualSpacing w:val="0"/>
        <w:jc w:val="both"/>
        <w:rPr>
          <w:rFonts w:ascii="Calibri" w:hAnsi="Calibri" w:cs="Times New Roman"/>
          <w:sz w:val="20"/>
          <w:szCs w:val="20"/>
        </w:rPr>
      </w:pPr>
      <w:r w:rsidRPr="00E866FA">
        <w:rPr>
          <w:rFonts w:ascii="Calibri" w:hAnsi="Calibri" w:cs="Times New Roman"/>
          <w:sz w:val="20"/>
          <w:szCs w:val="20"/>
        </w:rPr>
        <w:t>  la Banca d’Italia.</w:t>
      </w:r>
    </w:p>
    <w:p w14:paraId="1CB5AF35" w14:textId="77777777" w:rsidR="00D41D94" w:rsidRPr="009640E9" w:rsidRDefault="00D41D94" w:rsidP="00D41D94">
      <w:pPr>
        <w:autoSpaceDE w:val="0"/>
        <w:autoSpaceDN w:val="0"/>
        <w:adjustRightInd w:val="0"/>
        <w:spacing w:before="120"/>
        <w:contextualSpacing/>
        <w:rPr>
          <w:rFonts w:ascii="Calibri" w:hAnsi="Calibri"/>
        </w:rPr>
      </w:pPr>
    </w:p>
    <w:p w14:paraId="010F40E0" w14:textId="77777777" w:rsidR="00D41D94" w:rsidRPr="009640E9" w:rsidRDefault="00D41D94" w:rsidP="00D41D94">
      <w:pPr>
        <w:autoSpaceDE w:val="0"/>
        <w:autoSpaceDN w:val="0"/>
        <w:adjustRightInd w:val="0"/>
        <w:spacing w:before="120"/>
        <w:contextualSpacing/>
        <w:rPr>
          <w:rFonts w:ascii="Calibri" w:hAnsi="Calibri"/>
        </w:rPr>
      </w:pPr>
    </w:p>
    <w:p w14:paraId="413882D4" w14:textId="77777777" w:rsidR="00D41D94" w:rsidRPr="00E866FA" w:rsidRDefault="00D41D94" w:rsidP="00D41D94">
      <w:pPr>
        <w:pStyle w:val="Titolo1"/>
        <w:rPr>
          <w:rFonts w:ascii="Calibri" w:hAnsi="Calibri"/>
          <w:sz w:val="20"/>
        </w:rPr>
      </w:pPr>
      <w:bookmarkStart w:id="37" w:name="_Toc511829286"/>
      <w:r w:rsidRPr="00E866FA">
        <w:rPr>
          <w:rFonts w:ascii="Calibri" w:hAnsi="Calibri"/>
          <w:sz w:val="20"/>
        </w:rPr>
        <w:t>(Art.______)</w:t>
      </w:r>
      <w:bookmarkEnd w:id="37"/>
      <w:r w:rsidRPr="00E866FA">
        <w:rPr>
          <w:rFonts w:ascii="Calibri" w:hAnsi="Calibri"/>
          <w:sz w:val="20"/>
        </w:rPr>
        <w:t xml:space="preserve"> </w:t>
      </w:r>
    </w:p>
    <w:p w14:paraId="2FFFD45D" w14:textId="77777777" w:rsidR="00D41D94" w:rsidRPr="00E866FA" w:rsidRDefault="00D41D94" w:rsidP="00D41D94">
      <w:pPr>
        <w:pStyle w:val="Titolo2"/>
        <w:rPr>
          <w:rFonts w:ascii="Calibri" w:hAnsi="Calibri"/>
          <w:sz w:val="20"/>
        </w:rPr>
      </w:pPr>
      <w:bookmarkStart w:id="38" w:name="_Toc511829287"/>
      <w:r w:rsidRPr="00E866FA">
        <w:rPr>
          <w:rFonts w:ascii="Calibri" w:hAnsi="Calibri"/>
          <w:sz w:val="20"/>
        </w:rPr>
        <w:t>Modalità di controllo</w:t>
      </w:r>
      <w:bookmarkEnd w:id="38"/>
    </w:p>
    <w:p w14:paraId="0482AE75" w14:textId="77777777" w:rsidR="00D41D94" w:rsidRPr="009640E9" w:rsidRDefault="00D41D94" w:rsidP="00D41D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120"/>
        <w:contextualSpacing/>
        <w:rPr>
          <w:rFonts w:ascii="Calibri" w:hAnsi="Calibri"/>
        </w:rPr>
      </w:pPr>
      <w:r w:rsidRPr="009640E9">
        <w:rPr>
          <w:rFonts w:ascii="Calibri" w:hAnsi="Calibri"/>
        </w:rPr>
        <w:t>Inserire la previsione che la Regione al fine di verificare la veridicità delle dichiarazioni autocertificate, la conformità all’originale della documentazione prodotta, la correttezza delle spese e l’avanzamento fisico e finanziario dell’intervento procederà ad effettuare i controlli obbligatori previsti dalla regolamentazione comunitaria e dalla disciplina regionale in materia, nonché, verifiche ritenute opportune, anche a campione.</w:t>
      </w:r>
    </w:p>
    <w:p w14:paraId="246B7A99" w14:textId="77777777" w:rsidR="00D41D94" w:rsidRPr="009640E9" w:rsidRDefault="00D41D94" w:rsidP="00D41D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120"/>
        <w:contextualSpacing/>
        <w:rPr>
          <w:rFonts w:ascii="Calibri" w:hAnsi="Calibri"/>
        </w:rPr>
      </w:pPr>
      <w:r w:rsidRPr="009640E9">
        <w:rPr>
          <w:rFonts w:ascii="Calibri" w:hAnsi="Calibri"/>
        </w:rPr>
        <w:t>Inserire la precisazione che tutta la documentazione amministrativa e contabile relativa al progetto finanziato dovrà essere tenuta a disposizione presso le sedi (amministrative e/o operative) del Soggetto beneficiario del finanziamento conformemente per il periodo previsto dalla normativa comunitaria.</w:t>
      </w:r>
    </w:p>
    <w:p w14:paraId="4A4B0CFC" w14:textId="77777777" w:rsidR="00D41D94" w:rsidRPr="009640E9" w:rsidRDefault="00D41D94" w:rsidP="00D41D94">
      <w:pPr>
        <w:autoSpaceDE w:val="0"/>
        <w:autoSpaceDN w:val="0"/>
        <w:adjustRightInd w:val="0"/>
        <w:spacing w:before="120"/>
        <w:contextualSpacing/>
        <w:jc w:val="center"/>
        <w:rPr>
          <w:rFonts w:ascii="Calibri" w:hAnsi="Calibri"/>
          <w:b/>
        </w:rPr>
      </w:pPr>
    </w:p>
    <w:p w14:paraId="3C3DEB60" w14:textId="77777777" w:rsidR="00D41D94" w:rsidRPr="00E866FA" w:rsidRDefault="00D41D94" w:rsidP="00D41D94">
      <w:pPr>
        <w:pStyle w:val="Titolo1"/>
        <w:rPr>
          <w:rFonts w:ascii="Calibri" w:hAnsi="Calibri"/>
          <w:sz w:val="20"/>
        </w:rPr>
      </w:pPr>
      <w:bookmarkStart w:id="39" w:name="_Toc511829288"/>
      <w:r w:rsidRPr="00E866FA">
        <w:rPr>
          <w:rFonts w:ascii="Calibri" w:hAnsi="Calibri"/>
          <w:sz w:val="20"/>
        </w:rPr>
        <w:t>(Art. ____)</w:t>
      </w:r>
      <w:bookmarkEnd w:id="39"/>
      <w:r w:rsidRPr="00E866FA">
        <w:rPr>
          <w:rFonts w:ascii="Calibri" w:hAnsi="Calibri"/>
          <w:sz w:val="20"/>
        </w:rPr>
        <w:t xml:space="preserve"> </w:t>
      </w:r>
    </w:p>
    <w:p w14:paraId="2E7B94D2" w14:textId="77777777" w:rsidR="00D41D94" w:rsidRPr="00E866FA" w:rsidRDefault="00D41D94" w:rsidP="00D41D94">
      <w:pPr>
        <w:pStyle w:val="Titolo2"/>
        <w:rPr>
          <w:rFonts w:ascii="Calibri" w:hAnsi="Calibri"/>
          <w:sz w:val="20"/>
        </w:rPr>
      </w:pPr>
      <w:bookmarkStart w:id="40" w:name="_Toc511829289"/>
      <w:r w:rsidRPr="00E866FA">
        <w:rPr>
          <w:rFonts w:ascii="Calibri" w:hAnsi="Calibri"/>
          <w:sz w:val="20"/>
        </w:rPr>
        <w:t>Revoca del finanziamento</w:t>
      </w:r>
      <w:bookmarkEnd w:id="40"/>
    </w:p>
    <w:p w14:paraId="5609190D"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Nella sezione vanno specificati i termini e le condizioni che prevedono la revoca parziale o totale dei finanziamenti da parte della Regione.</w:t>
      </w:r>
    </w:p>
    <w:p w14:paraId="3612DC9E"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Es. mancato assolvimento degli obblighi previsti dal presente avviso e nei casi stabiliti dal successivo Atto di Concessione; mancato rispetto della normativa in materia di informazione e pubblicità</w:t>
      </w:r>
    </w:p>
    <w:p w14:paraId="0CA66B86" w14:textId="77777777" w:rsidR="00D41D94" w:rsidRPr="009640E9" w:rsidRDefault="00D41D94" w:rsidP="00D41D94">
      <w:pPr>
        <w:autoSpaceDE w:val="0"/>
        <w:autoSpaceDN w:val="0"/>
        <w:adjustRightInd w:val="0"/>
        <w:spacing w:before="120"/>
        <w:contextualSpacing/>
        <w:rPr>
          <w:rFonts w:ascii="Calibri" w:hAnsi="Calibri"/>
        </w:rPr>
      </w:pPr>
    </w:p>
    <w:p w14:paraId="6777AA27" w14:textId="77777777" w:rsidR="00D41D94" w:rsidRPr="00E866FA" w:rsidRDefault="00D41D94" w:rsidP="00D41D94">
      <w:pPr>
        <w:pStyle w:val="Titolo1"/>
        <w:rPr>
          <w:rFonts w:ascii="Calibri" w:hAnsi="Calibri"/>
          <w:sz w:val="20"/>
          <w:highlight w:val="yellow"/>
        </w:rPr>
      </w:pPr>
      <w:bookmarkStart w:id="41" w:name="_Toc511829290"/>
      <w:r w:rsidRPr="00E866FA">
        <w:rPr>
          <w:rFonts w:ascii="Calibri" w:hAnsi="Calibri"/>
          <w:sz w:val="20"/>
          <w:highlight w:val="yellow"/>
        </w:rPr>
        <w:t>(Art. ____)</w:t>
      </w:r>
      <w:bookmarkEnd w:id="41"/>
      <w:r w:rsidRPr="00E866FA">
        <w:rPr>
          <w:rFonts w:ascii="Calibri" w:hAnsi="Calibri"/>
          <w:sz w:val="20"/>
          <w:highlight w:val="yellow"/>
        </w:rPr>
        <w:t xml:space="preserve"> </w:t>
      </w:r>
    </w:p>
    <w:p w14:paraId="74C77607" w14:textId="77777777" w:rsidR="00D41D94" w:rsidRPr="00E866FA" w:rsidRDefault="00D41D94" w:rsidP="00D41D94">
      <w:pPr>
        <w:pStyle w:val="Titolo2"/>
        <w:rPr>
          <w:rFonts w:ascii="Calibri" w:hAnsi="Calibri"/>
          <w:sz w:val="20"/>
        </w:rPr>
      </w:pPr>
      <w:bookmarkStart w:id="42" w:name="_Toc511829291"/>
      <w:r w:rsidRPr="00E866FA">
        <w:rPr>
          <w:rFonts w:ascii="Calibri" w:hAnsi="Calibri"/>
          <w:sz w:val="20"/>
          <w:highlight w:val="yellow"/>
        </w:rPr>
        <w:t>Informazione e pubblicità</w:t>
      </w:r>
      <w:r w:rsidRPr="00E866FA">
        <w:rPr>
          <w:rFonts w:ascii="Calibri" w:hAnsi="Calibri"/>
          <w:sz w:val="20"/>
        </w:rPr>
        <w:t xml:space="preserve"> – Avviso di selezione di destinatari</w:t>
      </w:r>
      <w:bookmarkEnd w:id="42"/>
      <w:r w:rsidRPr="00E866FA">
        <w:rPr>
          <w:rFonts w:ascii="Calibri" w:hAnsi="Calibri"/>
          <w:sz w:val="20"/>
        </w:rPr>
        <w:t xml:space="preserve"> </w:t>
      </w:r>
    </w:p>
    <w:p w14:paraId="2307DEE9" w14:textId="77777777" w:rsidR="00D41D94" w:rsidRPr="009640E9" w:rsidRDefault="00D41D94" w:rsidP="00D41D94">
      <w:pPr>
        <w:rPr>
          <w:rFonts w:ascii="Calibri" w:hAnsi="Calibri"/>
          <w:b/>
          <w:u w:val="single"/>
        </w:rPr>
      </w:pPr>
    </w:p>
    <w:p w14:paraId="7FFF4790"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destinatari dell’avviso sono informati del cofinanziamento dell’Unione Europea attraverso il Fondo Sociale Europeo (FSE) nell’ambito del PO FSE Basilicata 2014-2020 e che l’accettazione del finanziamento costituisce accettazione della loro inclusione nell’elenco delle operazioni pubblicato ai sensi dell’art. 115, paragrafo 2, del Regolamento (UE) n. 1303 del 20/12/2013.</w:t>
      </w:r>
    </w:p>
    <w:p w14:paraId="7F6964FB"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destinatari si impegnano a rispondere ad eventuali questionari, resi in forma anonima, sul Fondo Sociale Europeo, sull’Unione europea e sull’iniziativa.</w:t>
      </w:r>
    </w:p>
    <w:p w14:paraId="0953F330"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Tutti gli elementi (norme e documenti) sopra richiamati sono disponibili sul sito www.europa.basilicata.it/fse nella sezione comunicazione e nell’archivio documentazione.</w:t>
      </w:r>
    </w:p>
    <w:p w14:paraId="74A5319B" w14:textId="77777777" w:rsidR="00D41D94" w:rsidRPr="009640E9" w:rsidRDefault="00D41D94" w:rsidP="00D41D94">
      <w:pPr>
        <w:autoSpaceDE w:val="0"/>
        <w:autoSpaceDN w:val="0"/>
        <w:adjustRightInd w:val="0"/>
        <w:spacing w:before="120"/>
        <w:contextualSpacing/>
        <w:rPr>
          <w:rFonts w:ascii="Calibri" w:hAnsi="Calibri"/>
        </w:rPr>
      </w:pPr>
    </w:p>
    <w:p w14:paraId="006CF7DB" w14:textId="77777777" w:rsidR="00D41D94" w:rsidRPr="00E866FA" w:rsidRDefault="00D41D94" w:rsidP="00D41D94">
      <w:pPr>
        <w:pStyle w:val="Titolo1"/>
        <w:rPr>
          <w:rFonts w:ascii="Calibri" w:hAnsi="Calibri"/>
          <w:sz w:val="20"/>
          <w:highlight w:val="yellow"/>
        </w:rPr>
      </w:pPr>
      <w:bookmarkStart w:id="43" w:name="_Toc511829292"/>
      <w:r w:rsidRPr="00E866FA">
        <w:rPr>
          <w:rFonts w:ascii="Calibri" w:hAnsi="Calibri"/>
          <w:sz w:val="20"/>
          <w:highlight w:val="yellow"/>
        </w:rPr>
        <w:t>(Art. ____)</w:t>
      </w:r>
      <w:bookmarkEnd w:id="43"/>
      <w:r w:rsidRPr="00E866FA">
        <w:rPr>
          <w:rFonts w:ascii="Calibri" w:hAnsi="Calibri"/>
          <w:sz w:val="20"/>
          <w:highlight w:val="yellow"/>
        </w:rPr>
        <w:t xml:space="preserve"> </w:t>
      </w:r>
    </w:p>
    <w:p w14:paraId="6F6D3970" w14:textId="77777777" w:rsidR="00D41D94" w:rsidRPr="00E866FA" w:rsidRDefault="00D41D94" w:rsidP="00D41D94">
      <w:pPr>
        <w:pStyle w:val="Titolo2"/>
        <w:rPr>
          <w:rFonts w:ascii="Calibri" w:hAnsi="Calibri"/>
          <w:sz w:val="20"/>
        </w:rPr>
      </w:pPr>
      <w:bookmarkStart w:id="44" w:name="_Toc511829293"/>
      <w:r w:rsidRPr="00E866FA">
        <w:rPr>
          <w:rFonts w:ascii="Calibri" w:hAnsi="Calibri"/>
          <w:sz w:val="20"/>
          <w:highlight w:val="yellow"/>
        </w:rPr>
        <w:t>Informazione e pubblicità</w:t>
      </w:r>
      <w:r w:rsidRPr="00E866FA">
        <w:rPr>
          <w:rFonts w:ascii="Calibri" w:hAnsi="Calibri"/>
          <w:sz w:val="20"/>
        </w:rPr>
        <w:t xml:space="preserve"> – Avviso di selezione di Beneficiari</w:t>
      </w:r>
      <w:bookmarkEnd w:id="44"/>
    </w:p>
    <w:p w14:paraId="4C417653"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Pubblicazione elenco beneficiari</w:t>
      </w:r>
    </w:p>
    <w:p w14:paraId="06651E1B"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beneficiari, ai sensi dell’art. 2 del Regolamento (UE) N. 1303/2013 del Parlamento europeo e del Consiglio del 17 dicembre 2013 (cioè gli organismi pubblici o privati responsabili dell'avvio o dell'avvio e dell'attuazione delle operazioni e, nel quadro dei regimi di aiuti di Stato, quali definiti al punto 13 del medesimo articolo, l'organismo che riceve l'aiuto), sono informati del cofinanziamento del FSE nell’ambito del PO FSE Basilicata 2014-2020 e che l’accettazione del finanziamento costituisce accettazione della loro inclusione nell’elenco delle operazioni pubblicato ai sensi dell’art. 115, paragrafo 2, del Regolamento (UE) n. 1303 del 20/12/2013. (rif. Punto 3.2.1 allegato XII Reg. UE n. 1303/2013)</w:t>
      </w:r>
    </w:p>
    <w:p w14:paraId="70409E03"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Informazione ai destinatari</w:t>
      </w:r>
    </w:p>
    <w:p w14:paraId="79FADFBC"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beneficiari sono tenuti ad informare i destinatari delle operazioni del cofinanziamento del FSE nell’ambito del PO FSE Basilicata 2014-2020 sia attraverso le comunicazioni che mediante una azione informativa sul FSE e sull’Unione europea da tenersi preferibilmente nella giornata di apertura delle attività formative. L’Ufficio Autorità di Gestione FSE 2007/2013 e 2014/2020 (Uff. AdG) mette a disposizione il materiale informativo sul sito del PO FSE Basilicata 2014/2020 e sul canale YouTube FSE Regione Basilicata.</w:t>
      </w:r>
    </w:p>
    <w:p w14:paraId="286618DF"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destinatari si impegnano a rispondere ad eventuali questionari, resi in forma anonima, sul Fondo Sociale Europeo, sull’Unione europea e sull’iniziativa.</w:t>
      </w:r>
    </w:p>
    <w:p w14:paraId="6FD4FA4D"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Poster</w:t>
      </w:r>
    </w:p>
    <w:p w14:paraId="58934D43"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 beneficiari, come sopra individuati, devono esporre, in un luogo facilmente visibile al pubblico come l’area di ingresso dell’edificio sede delle attività formative, un poster (in formato minimo A3) con le informazioni sul progetto che indichi il sostegno finanziario ricevuto dall’Unione Europea. Tale poster dovrà contenere oltre all’emblema dell’UE, al riferimento all’Unione Europea ed al Fondo Sociale Europeo, i loghi della Repubblica Italiana, della Regione Basilicata e del PO FSE Basilicata 2014-2020 secondo le indicazioni riportate nelle DGR n. 621 del 14-5-2015 e DGR n. 1260 dell’8/11/2016, nonché nei Reg. 1303/2013 e 821/2014. Lo schema del poster da utilizzare, adottato dalla Giunta regionale con la DGR n. 1260/2016, è riportato nel Manuale d’uso della linea grafica POR FSE Basilicata 2014/2020 ed il file è pubblicato sul sito </w:t>
      </w:r>
      <w:hyperlink r:id="rId16" w:history="1">
        <w:r w:rsidRPr="009640E9">
          <w:rPr>
            <w:rFonts w:ascii="Calibri" w:hAnsi="Calibri"/>
          </w:rPr>
          <w:t>www.europa.basilicata.it/fse</w:t>
        </w:r>
      </w:hyperlink>
      <w:r w:rsidRPr="009640E9">
        <w:rPr>
          <w:rFonts w:ascii="Calibri" w:hAnsi="Calibri"/>
        </w:rPr>
        <w:t xml:space="preserve"> nella sezione Comunicazione - Targhe e cartellonistica. </w:t>
      </w:r>
      <w:r w:rsidRPr="009640E9">
        <w:rPr>
          <w:rFonts w:ascii="Calibri" w:hAnsi="Calibri"/>
          <w:lang w:val="en-US"/>
        </w:rPr>
        <w:t xml:space="preserve">(rif. Punto 2.2. comma 2. lett. b) all. XII Reg. UE n. 1303/2013 – Art. 4 Reg. </w:t>
      </w:r>
      <w:r w:rsidRPr="009640E9">
        <w:rPr>
          <w:rFonts w:ascii="Calibri" w:hAnsi="Calibri"/>
        </w:rPr>
        <w:t>UE n. 821 del 28/7/2014 – DGR n. 621 del 14.5.2015)</w:t>
      </w:r>
    </w:p>
    <w:p w14:paraId="2607F5C2"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Documentazione di rendicontazione</w:t>
      </w:r>
    </w:p>
    <w:p w14:paraId="1A6BD4F7"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Sui documenti prodotti per la gestione e rendicontazione del finanziamento dovranno essere riportati il logo FSE, il raggruppamento dei loghi istituzionali (Regione Basilicata, Repubblica Italiana e Unione europea oltre all’indicazione del nome del Fondo Sociale Europea ed alla dicitura Unione Europea) secondo gli schemi e le proporzioni riportate nel Manuale di linea grafica PO FSE allegato alla DGR n. 1260/2016.</w:t>
      </w:r>
    </w:p>
    <w:p w14:paraId="35D5D821"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Dovranno, inoltre, essere inseriti i riferimenti al progetto, al relativo codice CUP ed al soggetto beneficiario (nome, eventuale logo, recapiti).</w:t>
      </w:r>
    </w:p>
    <w:p w14:paraId="67D14001"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Pubblicazione dell’eventuale bando del beneficiario sul sito regionale del PO FSE Basilicata 2014/2020 e amplificazione azione informativa</w:t>
      </w:r>
    </w:p>
    <w:p w14:paraId="61915448"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 beneficiari, qualora procedano ad emanare bandi pubblici, sono tenuti a richiedere e verificare che il bando venga pubblicato, oltre che sul proprio sito, anche sul sito regionale del PO FSE Basilicata 2014/2020 (www.europa.basilicata.it/fse) comunicando l’informazione ed inviando la relativa documentazione sia all’Ufficio regionale titolare dell’Avviso che all’Ufficio Autorità di Gestione FSE 2007/2013 e 2014/2020 con congruo anticipo. </w:t>
      </w:r>
    </w:p>
    <w:p w14:paraId="1F5B39E8"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Questionario sulla UE, sul PO FSE e sul gradimento delle iniziative. Foto delle attività.</w:t>
      </w:r>
    </w:p>
    <w:p w14:paraId="09C93467"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È opportuno che la domanda di partecipazione all’avviso contenga sia l’indicazione della mail del richiedente che lo specifico titolo di studio posseduto, al fine di poter effettuare delle analisi dei dati e richiedere la compilazione on line di questionari. Il beneficiario metterà a disposizione dell’Ufficio Autorità di Gestione FSE 2007/2013 e 2014/2020 l’indirizzario mail dei partecipanti maggiorenni a ciascuna attività formativa. Nel caso di presenza di beneficiari minorenni sarà cura del beneficiario far compilare i questionari ed inviarli all’Ufficio Autorità di Gestione FSE 2007/2013 e 2014/2020.</w:t>
      </w:r>
    </w:p>
    <w:p w14:paraId="06EC12F6"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 beneficiari sono tenuti ad inoltrare foto delle attività realizzate e la liberatoria per l’uso delle stesse per fini istituzionali. L’Ufficio Autorità di Gestione FSE 2007/2013 e 2014/2020 mette a disposizione sul sito del PO FSE Basilicata uno schema della liberatoria e fornirà indicazioni per l’invio delle foto.</w:t>
      </w:r>
    </w:p>
    <w:p w14:paraId="29A01C0B"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Tutti gli elementi (norme, atti, documenti, manuali) sopra richiamati sono disponibili sul sito www.europa.basilicata.it/fse nella sezione comunicazione e nell’archivio documentazione, nonché sul canale YouTube FSE REGIONE BASILICATA.</w:t>
      </w:r>
    </w:p>
    <w:p w14:paraId="7E60A011" w14:textId="77777777" w:rsidR="00D41D94" w:rsidRPr="009640E9" w:rsidRDefault="00D41D94" w:rsidP="00D41D94">
      <w:pPr>
        <w:autoSpaceDE w:val="0"/>
        <w:autoSpaceDN w:val="0"/>
        <w:adjustRightInd w:val="0"/>
        <w:spacing w:before="120"/>
        <w:contextualSpacing/>
        <w:rPr>
          <w:rFonts w:ascii="Calibri" w:hAnsi="Calibri"/>
        </w:rPr>
      </w:pPr>
    </w:p>
    <w:p w14:paraId="5BE9B6B8" w14:textId="77777777" w:rsidR="00D41D94" w:rsidRPr="009640E9" w:rsidRDefault="00D41D94" w:rsidP="00D41D94">
      <w:pPr>
        <w:overflowPunct w:val="0"/>
        <w:autoSpaceDE w:val="0"/>
        <w:autoSpaceDN w:val="0"/>
        <w:adjustRightInd w:val="0"/>
        <w:spacing w:before="120"/>
        <w:contextualSpacing/>
        <w:jc w:val="center"/>
        <w:rPr>
          <w:rFonts w:ascii="Calibri" w:hAnsi="Calibri"/>
          <w:b/>
        </w:rPr>
      </w:pPr>
    </w:p>
    <w:p w14:paraId="30138524" w14:textId="77777777" w:rsidR="00D41D94" w:rsidRPr="00E866FA" w:rsidRDefault="00D41D94" w:rsidP="00D41D94">
      <w:pPr>
        <w:pStyle w:val="Titolo1"/>
        <w:rPr>
          <w:rFonts w:ascii="Calibri" w:hAnsi="Calibri"/>
          <w:sz w:val="20"/>
        </w:rPr>
      </w:pPr>
      <w:bookmarkStart w:id="45" w:name="_Toc511829294"/>
      <w:r w:rsidRPr="00E866FA">
        <w:rPr>
          <w:rFonts w:ascii="Calibri" w:hAnsi="Calibri"/>
          <w:sz w:val="20"/>
        </w:rPr>
        <w:t>(Art. ____)</w:t>
      </w:r>
      <w:bookmarkEnd w:id="45"/>
    </w:p>
    <w:p w14:paraId="77E776D0"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46" w:name="_Toc511829295"/>
      <w:r w:rsidRPr="00E866FA">
        <w:rPr>
          <w:rFonts w:ascii="Calibri" w:hAnsi="Calibri"/>
          <w:sz w:val="20"/>
        </w:rPr>
        <w:t>Informazioni sull’avviso pubblico e Indicazione del Responsabile del Procedimento ai sensi della legge 241/1990 e ss.mm.ii.</w:t>
      </w:r>
      <w:bookmarkEnd w:id="46"/>
    </w:p>
    <w:p w14:paraId="05C6075F" w14:textId="77777777" w:rsidR="00D41D94" w:rsidRPr="009640E9" w:rsidRDefault="00D41D94" w:rsidP="00D41D94">
      <w:pPr>
        <w:tabs>
          <w:tab w:val="left" w:pos="620"/>
        </w:tabs>
        <w:autoSpaceDE w:val="0"/>
        <w:autoSpaceDN w:val="0"/>
        <w:adjustRightInd w:val="0"/>
        <w:spacing w:before="120"/>
        <w:contextualSpacing/>
        <w:rPr>
          <w:rFonts w:ascii="Calibri" w:hAnsi="Calibri"/>
        </w:rPr>
      </w:pPr>
      <w:r w:rsidRPr="009640E9">
        <w:rPr>
          <w:rFonts w:ascii="Calibri" w:hAnsi="Calibri"/>
        </w:rPr>
        <w:t xml:space="preserve">Riportare i riferimenti utili per la richiesta di informazioni relative all’avviso, da parte dei soggetti beneficiari: nominativo del responsabile unico del procedimento </w:t>
      </w:r>
      <w:r w:rsidRPr="009640E9">
        <w:rPr>
          <w:rFonts w:ascii="Calibri" w:hAnsi="Calibri"/>
          <w:color w:val="000000"/>
        </w:rPr>
        <w:t xml:space="preserve">ai sensi della L.241/90 ss.mm.ii. </w:t>
      </w:r>
      <w:r w:rsidRPr="009640E9">
        <w:rPr>
          <w:rFonts w:ascii="Calibri" w:hAnsi="Calibri"/>
        </w:rPr>
        <w:t xml:space="preserve">e la Direzione/settore di appartenenza; i recapiti telefonici e di posta elettronica; gli orari di disponibilità al pubblico. </w:t>
      </w:r>
    </w:p>
    <w:p w14:paraId="19157A17" w14:textId="77777777" w:rsidR="00D41D94" w:rsidRPr="009640E9" w:rsidRDefault="00D41D94" w:rsidP="00D41D94">
      <w:pPr>
        <w:tabs>
          <w:tab w:val="left" w:pos="620"/>
        </w:tabs>
        <w:autoSpaceDE w:val="0"/>
        <w:autoSpaceDN w:val="0"/>
        <w:adjustRightInd w:val="0"/>
        <w:spacing w:before="120"/>
        <w:contextualSpacing/>
        <w:rPr>
          <w:rFonts w:ascii="Calibri" w:hAnsi="Calibri"/>
        </w:rPr>
      </w:pPr>
      <w:r w:rsidRPr="009640E9">
        <w:rPr>
          <w:rFonts w:ascii="Calibri" w:hAnsi="Calibri"/>
        </w:rPr>
        <w:t>Riportare le modalità di reperimento dell’avviso e della documentazione a supporto (sito internet regionale) e indicare le modalità di funzionamento del servizio FAQ da attivare.</w:t>
      </w:r>
    </w:p>
    <w:p w14:paraId="67F98F22" w14:textId="77777777" w:rsidR="00D41D94" w:rsidRPr="009640E9" w:rsidRDefault="00D41D94" w:rsidP="00D41D94">
      <w:pPr>
        <w:tabs>
          <w:tab w:val="left" w:pos="620"/>
        </w:tabs>
        <w:autoSpaceDE w:val="0"/>
        <w:autoSpaceDN w:val="0"/>
        <w:adjustRightInd w:val="0"/>
        <w:spacing w:before="120"/>
        <w:contextualSpacing/>
        <w:rPr>
          <w:rFonts w:ascii="Calibri" w:hAnsi="Calibri"/>
        </w:rPr>
      </w:pPr>
    </w:p>
    <w:p w14:paraId="6BF4EFD4" w14:textId="77777777" w:rsidR="00D41D94" w:rsidRPr="009640E9" w:rsidRDefault="00D41D94" w:rsidP="00D41D94">
      <w:pPr>
        <w:autoSpaceDE w:val="0"/>
        <w:autoSpaceDN w:val="0"/>
        <w:adjustRightInd w:val="0"/>
        <w:spacing w:before="120"/>
        <w:contextualSpacing/>
        <w:rPr>
          <w:rFonts w:ascii="Calibri" w:hAnsi="Calibri"/>
        </w:rPr>
      </w:pPr>
    </w:p>
    <w:p w14:paraId="2EA1881C" w14:textId="77777777" w:rsidR="00D41D94" w:rsidRPr="00E866FA" w:rsidRDefault="00D41D94" w:rsidP="00D41D94">
      <w:pPr>
        <w:pStyle w:val="Titolo1"/>
        <w:rPr>
          <w:rFonts w:ascii="Calibri" w:hAnsi="Calibri"/>
          <w:sz w:val="20"/>
        </w:rPr>
      </w:pPr>
      <w:bookmarkStart w:id="47" w:name="_Toc511829296"/>
      <w:r w:rsidRPr="00E866FA">
        <w:rPr>
          <w:rFonts w:ascii="Calibri" w:hAnsi="Calibri"/>
          <w:sz w:val="20"/>
        </w:rPr>
        <w:t>(Art. _____)</w:t>
      </w:r>
      <w:bookmarkEnd w:id="47"/>
    </w:p>
    <w:p w14:paraId="05EF69D3"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48" w:name="_Toc511829297"/>
      <w:r w:rsidRPr="00E866FA">
        <w:rPr>
          <w:rFonts w:ascii="Calibri" w:hAnsi="Calibri"/>
          <w:sz w:val="20"/>
        </w:rPr>
        <w:t>Tutela della Privacy</w:t>
      </w:r>
      <w:bookmarkEnd w:id="48"/>
    </w:p>
    <w:p w14:paraId="4CBB7A59" w14:textId="77777777" w:rsidR="003B65E0" w:rsidRPr="00F123FA" w:rsidRDefault="003B65E0" w:rsidP="003B65E0">
      <w:pPr>
        <w:tabs>
          <w:tab w:val="left" w:pos="620"/>
        </w:tabs>
        <w:autoSpaceDE w:val="0"/>
        <w:autoSpaceDN w:val="0"/>
        <w:adjustRightInd w:val="0"/>
        <w:spacing w:before="120"/>
        <w:contextualSpacing/>
        <w:rPr>
          <w:rFonts w:ascii="Calibri" w:eastAsia="Calibri" w:hAnsi="Calibri"/>
          <w:b/>
        </w:rPr>
      </w:pPr>
      <w:r w:rsidRPr="00F123FA">
        <w:rPr>
          <w:rFonts w:ascii="Calibri" w:eastAsia="Calibri" w:hAnsi="Calibri"/>
          <w:b/>
        </w:rPr>
        <w:t>NEI CASI IN CUI L’AVVISO E</w:t>
      </w:r>
      <w:r>
        <w:rPr>
          <w:rFonts w:ascii="Calibri" w:eastAsia="Calibri" w:hAnsi="Calibri"/>
          <w:b/>
        </w:rPr>
        <w:t>’</w:t>
      </w:r>
      <w:r w:rsidRPr="00F123FA">
        <w:rPr>
          <w:rFonts w:ascii="Calibri" w:eastAsia="Calibri" w:hAnsi="Calibri"/>
          <w:b/>
        </w:rPr>
        <w:t xml:space="preserve"> RIVOLTO ALLA SELEZIONE DI </w:t>
      </w:r>
      <w:r>
        <w:rPr>
          <w:rFonts w:ascii="Calibri" w:eastAsia="Calibri" w:hAnsi="Calibri"/>
          <w:b/>
        </w:rPr>
        <w:t>BENEFICIARI – PERSONE GIURIDICHE</w:t>
      </w:r>
      <w:r w:rsidRPr="00F123FA">
        <w:rPr>
          <w:rFonts w:ascii="Calibri" w:eastAsia="Calibri" w:hAnsi="Calibri"/>
          <w:b/>
        </w:rPr>
        <w:t>:</w:t>
      </w:r>
    </w:p>
    <w:p w14:paraId="4F519919" w14:textId="77777777" w:rsidR="003B65E0" w:rsidRDefault="003B65E0" w:rsidP="003B65E0">
      <w:pPr>
        <w:rPr>
          <w:rFonts w:eastAsiaTheme="minorEastAsia"/>
        </w:rPr>
      </w:pPr>
      <w:r w:rsidRPr="00903829">
        <w:rPr>
          <w:rFonts w:eastAsiaTheme="minorEastAsia"/>
        </w:rPr>
        <w:t>Tutti i dati personali di cui l’Amministrazione regionale venga in possesso in occasione dell’espletamento del presente procedimento verranno trattati nel rispetto del Regolamento Europeo (UE)</w:t>
      </w:r>
      <w:r>
        <w:rPr>
          <w:rFonts w:eastAsiaTheme="minorEastAsia"/>
        </w:rPr>
        <w:t xml:space="preserve"> </w:t>
      </w:r>
      <w:r w:rsidRPr="00903829">
        <w:rPr>
          <w:rFonts w:eastAsiaTheme="minorEastAsia"/>
        </w:rPr>
        <w:t xml:space="preserve">2016/679 e del </w:t>
      </w:r>
      <w:r>
        <w:rPr>
          <w:rFonts w:eastAsiaTheme="minorEastAsia"/>
        </w:rPr>
        <w:t>D.L</w:t>
      </w:r>
      <w:r w:rsidRPr="00903829">
        <w:rPr>
          <w:rFonts w:eastAsiaTheme="minorEastAsia"/>
        </w:rPr>
        <w:t>lgs. 196/2003 (codice in materia di protezione dei dati personali) e successive modifiche ed integrazioni. Nella realizzazione del progetto il soggetto attuatore, nonché i collaboratori utilizzati, dovranno garantire la riservatezza dei dati rilevati, che rimangono di esclusivo uso dell’Amministrazione regionale ai sensi della normativa sopra richiamata.</w:t>
      </w:r>
    </w:p>
    <w:p w14:paraId="086B3C16" w14:textId="77777777" w:rsidR="003B65E0" w:rsidRDefault="003B65E0" w:rsidP="003B65E0">
      <w:pPr>
        <w:rPr>
          <w:rFonts w:eastAsiaTheme="minorEastAsia"/>
        </w:rPr>
      </w:pPr>
      <w:r w:rsidRPr="00903829">
        <w:rPr>
          <w:rFonts w:eastAsiaTheme="minorEastAsia"/>
        </w:rPr>
        <w:t>I dati conferiti nell’ambito dell’attuazione delle operazioni saranno trattati e contenuti in banche dati allo scopo di consentire la gestione elettronica del procedimento amministrativo. Il contenuto di tali banche dati sarà inoltre utilizzato dall’Amministrazione per effettuare ricerche anonime di tipo statistico e per creare indirizzari. Gli estratti dei dati saranno comunicati a enti e soggetti coinvolti nella gestione del FSE (UE, Repubblica italiana) nonché ai soggetti con i quali l’amministrazione ha attivato convenzioni per attività di servizi informatici e saranno parzialmente diffusi al pubblico</w:t>
      </w:r>
      <w:r>
        <w:rPr>
          <w:rFonts w:eastAsiaTheme="minorEastAsia"/>
        </w:rPr>
        <w:t>.</w:t>
      </w:r>
    </w:p>
    <w:p w14:paraId="14ECCFF7" w14:textId="77777777" w:rsidR="003B65E0" w:rsidRDefault="003B65E0" w:rsidP="003B65E0">
      <w:r w:rsidRPr="009640E9">
        <w:t xml:space="preserve">Il Titolare del trattamento dei dati personali di cui alla presente Informativa è la Regione Basilicata (Giunta Regionale), con sede in Potenza alla via Vincenzo Verrastro n. 4, CAP 85100. La Regione ha </w:t>
      </w:r>
      <w:r w:rsidRPr="00F123FA">
        <w:t>individuato</w:t>
      </w:r>
      <w:r w:rsidRPr="009640E9">
        <w:t xml:space="preserve"> quale </w:t>
      </w:r>
      <w:r w:rsidRPr="00F123FA">
        <w:t>designato/delegato al trattamento</w:t>
      </w:r>
      <w:r w:rsidRPr="009640E9">
        <w:t xml:space="preserve"> il Dirigente dell’Ufficio ___________________________. </w:t>
      </w:r>
    </w:p>
    <w:p w14:paraId="5BF30481" w14:textId="77777777" w:rsidR="003B65E0" w:rsidRPr="00903829" w:rsidRDefault="003B65E0" w:rsidP="003B65E0">
      <w:pPr>
        <w:rPr>
          <w:rFonts w:eastAsiaTheme="minorEastAsia"/>
        </w:rPr>
      </w:pPr>
      <w:r w:rsidRPr="00903829">
        <w:rPr>
          <w:rFonts w:eastAsiaTheme="minorEastAsia"/>
        </w:rPr>
        <w:t>Il titolare del trattamento metterà in atto misure tecniche e organizzative adeguate per garantire che siano trattati, per impostazione predefinita, solo i dati personali necessari per ogni specifica finalità del trattamento”.</w:t>
      </w:r>
    </w:p>
    <w:p w14:paraId="578DC11C" w14:textId="77777777" w:rsidR="001E41DD" w:rsidRPr="009640E9" w:rsidRDefault="001E41DD" w:rsidP="001E41DD">
      <w:pPr>
        <w:tabs>
          <w:tab w:val="left" w:pos="620"/>
        </w:tabs>
        <w:autoSpaceDE w:val="0"/>
        <w:autoSpaceDN w:val="0"/>
        <w:adjustRightInd w:val="0"/>
        <w:spacing w:before="120"/>
        <w:contextualSpacing/>
        <w:rPr>
          <w:rFonts w:ascii="Calibri" w:eastAsia="Calibri" w:hAnsi="Calibri"/>
        </w:rPr>
      </w:pPr>
      <w:r w:rsidRPr="009640E9">
        <w:rPr>
          <w:rFonts w:ascii="Calibri" w:eastAsia="Calibri" w:hAnsi="Calibri"/>
        </w:rPr>
        <w:t>Ai fini della trasparenza, si informa che l’accettazione del cofinanziamento comporta, ai sensi del Regolamento (UE) n.1303/2013, l’accettazione della pubblicazione sui portali istituzionali della Regione, dello Stato e dell’Unione europea, dei dati in formato aperto relativi al beneficiario e al progetto cofinanziato (l’elenco dei dati è riportato nell’ Allegato XII, punto 1 del Regolamento (UE) n. 1303/2013).</w:t>
      </w:r>
    </w:p>
    <w:p w14:paraId="74362DCE" w14:textId="77777777" w:rsidR="001E41DD" w:rsidRPr="009640E9" w:rsidRDefault="001E41DD" w:rsidP="001E41DD">
      <w:pPr>
        <w:autoSpaceDE w:val="0"/>
        <w:autoSpaceDN w:val="0"/>
        <w:adjustRightInd w:val="0"/>
        <w:spacing w:before="120"/>
        <w:contextualSpacing/>
        <w:rPr>
          <w:rFonts w:ascii="Calibri" w:hAnsi="Calibri"/>
          <w:i/>
        </w:rPr>
      </w:pPr>
      <w:r w:rsidRPr="009640E9">
        <w:rPr>
          <w:rFonts w:ascii="Calibri" w:hAnsi="Calibri"/>
          <w:i/>
        </w:rPr>
        <w:t>Al fine di prevenire il rischio di frode, l’AdG ha aderito al sistema “ARACHNE”, il Risk Scoring Tool adottato a livello comunitario per la prevenzione delle frodi nella programmazione 2014-2020, che prevede l’utilizzo dei dati relativi ai partenariati beneficiari, disponibili anche nelle banche dati esterne, per l’elaborazione degli indicatori previsti al Regolamento (CE) 45/2001. Si informano i beneficiari, pertanto, che i dati saranno trasmessi al Sistema ARACHNE, tramite il Sistema Nazionale di Monitoraggio, per l’elaborazione degli indicatori richiesti.</w:t>
      </w:r>
    </w:p>
    <w:p w14:paraId="5D88217C" w14:textId="77777777" w:rsidR="003B65E0" w:rsidRDefault="003B65E0" w:rsidP="009640E9">
      <w:pPr>
        <w:tabs>
          <w:tab w:val="left" w:pos="620"/>
        </w:tabs>
        <w:autoSpaceDE w:val="0"/>
        <w:autoSpaceDN w:val="0"/>
        <w:adjustRightInd w:val="0"/>
        <w:spacing w:before="120"/>
        <w:contextualSpacing/>
        <w:rPr>
          <w:rFonts w:ascii="Calibri" w:eastAsia="Calibri" w:hAnsi="Calibri"/>
          <w:b/>
        </w:rPr>
      </w:pPr>
    </w:p>
    <w:p w14:paraId="4A797062" w14:textId="752D3741" w:rsidR="009640E9" w:rsidRPr="00E866FA" w:rsidRDefault="009640E9" w:rsidP="009640E9">
      <w:pPr>
        <w:tabs>
          <w:tab w:val="left" w:pos="620"/>
        </w:tabs>
        <w:autoSpaceDE w:val="0"/>
        <w:autoSpaceDN w:val="0"/>
        <w:adjustRightInd w:val="0"/>
        <w:spacing w:before="120"/>
        <w:contextualSpacing/>
        <w:rPr>
          <w:rFonts w:ascii="Calibri" w:eastAsia="Calibri" w:hAnsi="Calibri"/>
          <w:b/>
        </w:rPr>
      </w:pPr>
      <w:r w:rsidRPr="00E866FA">
        <w:rPr>
          <w:rFonts w:ascii="Calibri" w:eastAsia="Calibri" w:hAnsi="Calibri"/>
          <w:b/>
        </w:rPr>
        <w:t>NEI CASI IN CUI L’AVVISO E</w:t>
      </w:r>
      <w:r w:rsidR="007002DC">
        <w:rPr>
          <w:rFonts w:ascii="Calibri" w:eastAsia="Calibri" w:hAnsi="Calibri"/>
          <w:b/>
        </w:rPr>
        <w:t>’</w:t>
      </w:r>
      <w:r w:rsidRPr="00E866FA">
        <w:rPr>
          <w:rFonts w:ascii="Calibri" w:eastAsia="Calibri" w:hAnsi="Calibri"/>
          <w:b/>
        </w:rPr>
        <w:t xml:space="preserve"> RIVOLTO ALLA SELEZIONE DI </w:t>
      </w:r>
      <w:r w:rsidR="003B65E0">
        <w:rPr>
          <w:rFonts w:ascii="Calibri" w:eastAsia="Calibri" w:hAnsi="Calibri"/>
          <w:b/>
        </w:rPr>
        <w:t>D</w:t>
      </w:r>
      <w:r w:rsidRPr="00E866FA">
        <w:rPr>
          <w:rFonts w:ascii="Calibri" w:eastAsia="Calibri" w:hAnsi="Calibri"/>
          <w:b/>
        </w:rPr>
        <w:t>PRESONE FISICHE:</w:t>
      </w:r>
    </w:p>
    <w:p w14:paraId="2FD92D61" w14:textId="77777777" w:rsidR="009640E9" w:rsidRPr="009640E9" w:rsidRDefault="009640E9" w:rsidP="009640E9">
      <w:pPr>
        <w:tabs>
          <w:tab w:val="left" w:pos="620"/>
        </w:tabs>
        <w:autoSpaceDE w:val="0"/>
        <w:autoSpaceDN w:val="0"/>
        <w:adjustRightInd w:val="0"/>
        <w:spacing w:before="120"/>
        <w:contextualSpacing/>
        <w:rPr>
          <w:rFonts w:ascii="Calibri" w:eastAsia="Calibri" w:hAnsi="Calibri"/>
        </w:rPr>
      </w:pPr>
      <w:r w:rsidRPr="009640E9">
        <w:rPr>
          <w:rFonts w:ascii="Calibri" w:eastAsia="Calibri" w:hAnsi="Calibri"/>
        </w:rPr>
        <w:t>Tutti i dati personali di cui l’Amministrazione venga in possesso in occasione dell’espletamento del presente procedimento verranno trattati nel rispetto del Regolamento europeo n. 679/2016 “Regolamento generale sulla protezione dei dati”. La relativa informativa è parte integrante del presente atto.</w:t>
      </w:r>
    </w:p>
    <w:p w14:paraId="39AEAA8B" w14:textId="77777777" w:rsidR="009640E9" w:rsidRPr="009640E9" w:rsidRDefault="009640E9" w:rsidP="009640E9">
      <w:pPr>
        <w:spacing w:after="0" w:line="240" w:lineRule="atLeast"/>
      </w:pPr>
    </w:p>
    <w:p w14:paraId="7CD17B32" w14:textId="77777777" w:rsidR="009640E9" w:rsidRPr="009640E9" w:rsidRDefault="009640E9" w:rsidP="009640E9">
      <w:pPr>
        <w:spacing w:after="0" w:line="240" w:lineRule="atLeast"/>
        <w:jc w:val="center"/>
      </w:pPr>
      <w:r w:rsidRPr="009640E9">
        <w:t xml:space="preserve">INFORMATIVA per il trattamento dei dati personali </w:t>
      </w:r>
    </w:p>
    <w:p w14:paraId="0B70322A" w14:textId="4F72E98D" w:rsidR="009640E9" w:rsidRPr="009640E9" w:rsidRDefault="009640E9" w:rsidP="009640E9">
      <w:pPr>
        <w:spacing w:after="0" w:line="240" w:lineRule="atLeast"/>
        <w:jc w:val="center"/>
      </w:pPr>
      <w:r w:rsidRPr="009640E9">
        <w:t>ai sensi de</w:t>
      </w:r>
      <w:r w:rsidR="00F507DE">
        <w:t>gli artt. 12 e 13</w:t>
      </w:r>
      <w:r w:rsidRPr="009640E9">
        <w:t xml:space="preserve"> del Regolamento (UE) 2016/679</w:t>
      </w:r>
    </w:p>
    <w:p w14:paraId="6A41389E" w14:textId="77777777" w:rsidR="009640E9" w:rsidRPr="009640E9" w:rsidRDefault="009640E9" w:rsidP="009640E9">
      <w:pPr>
        <w:spacing w:after="0" w:line="240" w:lineRule="atLeast"/>
      </w:pPr>
    </w:p>
    <w:p w14:paraId="6325EA8D" w14:textId="77777777" w:rsidR="009640E9" w:rsidRPr="00E866FA" w:rsidRDefault="009640E9" w:rsidP="009640E9">
      <w:pPr>
        <w:pStyle w:val="Paragrafoelenco"/>
        <w:spacing w:line="240" w:lineRule="atLeast"/>
        <w:ind w:left="0"/>
        <w:rPr>
          <w:b/>
          <w:sz w:val="20"/>
          <w:szCs w:val="20"/>
        </w:rPr>
      </w:pPr>
      <w:r w:rsidRPr="00E866FA">
        <w:rPr>
          <w:b/>
          <w:sz w:val="20"/>
          <w:szCs w:val="20"/>
        </w:rPr>
        <w:t xml:space="preserve">Premessa </w:t>
      </w:r>
    </w:p>
    <w:p w14:paraId="40A4054E" w14:textId="77777777" w:rsidR="009640E9" w:rsidRPr="00E866FA" w:rsidRDefault="009640E9" w:rsidP="009640E9">
      <w:pPr>
        <w:spacing w:after="0" w:line="240" w:lineRule="atLeast"/>
      </w:pPr>
      <w:r w:rsidRPr="009640E9">
        <w:t xml:space="preserve">Ai sensi dell’art. 13 del Regolamento Generale Europeo per la protezione dei dati personali (GDPR 2016/679), la Regione Basilicata è tenuta a fornirle informazioni in merito all’utilizzo dei suoi dati personali </w:t>
      </w:r>
      <w:r w:rsidRPr="00E866FA">
        <w:t>nell’ambito degli interventi cofinanziati dal PO FSE 2014-2020</w:t>
      </w:r>
      <w:r w:rsidRPr="009640E9">
        <w:t xml:space="preserve">. I dati acquisiti </w:t>
      </w:r>
      <w:r w:rsidRPr="00E866FA">
        <w:t>dalla</w:t>
      </w:r>
      <w:r w:rsidRPr="009640E9">
        <w:t xml:space="preserve"> Regione Basilicata </w:t>
      </w:r>
      <w:r w:rsidRPr="00E866FA">
        <w:t>sono finalizzati allo svolgimento</w:t>
      </w:r>
      <w:r w:rsidRPr="009640E9">
        <w:t xml:space="preserve"> di funzioni istituzionali </w:t>
      </w:r>
      <w:r w:rsidRPr="00E866FA">
        <w:t>definite nei Regolamenti UE n. 1303/2013 e n. 1304/2013 del Parlamento Europeo e del Consiglio del 17 dicembre 2013;</w:t>
      </w:r>
      <w:r w:rsidRPr="009640E9">
        <w:t xml:space="preserve"> il loro trattamento, </w:t>
      </w:r>
      <w:r w:rsidRPr="00E866FA">
        <w:t>ai sensi di quanto previsto dall’art. 6 com. 1 lett. e del GDPR</w:t>
      </w:r>
      <w:r w:rsidRPr="009640E9">
        <w:t xml:space="preserve"> </w:t>
      </w:r>
      <w:r w:rsidRPr="009640E9">
        <w:rPr>
          <w:strike/>
        </w:rPr>
        <w:t>e</w:t>
      </w:r>
      <w:r w:rsidRPr="009640E9">
        <w:t xml:space="preserve"> non necessita del suo consenso. </w:t>
      </w:r>
    </w:p>
    <w:p w14:paraId="6F6C5242"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Titolare del trattamento</w:t>
      </w:r>
    </w:p>
    <w:p w14:paraId="299C8E69" w14:textId="77777777" w:rsidR="009640E9" w:rsidRPr="009640E9" w:rsidRDefault="009640E9" w:rsidP="009640E9">
      <w:pPr>
        <w:spacing w:after="0" w:line="240" w:lineRule="atLeast"/>
      </w:pPr>
      <w:r w:rsidRPr="009640E9">
        <w:t xml:space="preserve">Il Titolare del trattamento dei dati personali di cui alla presente Informativa è la Regione Basilicata (Giunta Regionale), con sede in Potenza alla via Vincenzo Verrastro n. 4, CAP 85100. La Regione ha </w:t>
      </w:r>
      <w:r w:rsidRPr="00E866FA">
        <w:t>individuato</w:t>
      </w:r>
      <w:r w:rsidRPr="009640E9">
        <w:t xml:space="preserve"> quale </w:t>
      </w:r>
      <w:r w:rsidRPr="00E866FA">
        <w:t>designato/delegato al trattamento</w:t>
      </w:r>
      <w:r w:rsidRPr="009640E9">
        <w:t xml:space="preserve"> il Dirigente dell’Ufficio ___________________________. Lo stesso è responsabile del riscontro, in caso di esercizio dei diritti </w:t>
      </w:r>
      <w:r w:rsidRPr="00E866FA">
        <w:t>di cui al punto 9.</w:t>
      </w:r>
      <w:r w:rsidRPr="009640E9">
        <w:t xml:space="preserve"> </w:t>
      </w:r>
    </w:p>
    <w:p w14:paraId="7610234A"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 xml:space="preserve">Fonte dei dati personali </w:t>
      </w:r>
    </w:p>
    <w:p w14:paraId="6426C338" w14:textId="77777777" w:rsidR="009640E9" w:rsidRPr="009640E9" w:rsidRDefault="009640E9" w:rsidP="009640E9">
      <w:pPr>
        <w:spacing w:after="0" w:line="240" w:lineRule="atLeast"/>
        <w:rPr>
          <w:strike/>
        </w:rPr>
      </w:pPr>
      <w:r w:rsidRPr="009640E9">
        <w:t xml:space="preserve">La raccolta dei suoi dati personali viene effettuata registrando </w:t>
      </w:r>
      <w:r w:rsidRPr="009640E9">
        <w:rPr>
          <w:strike/>
        </w:rPr>
        <w:t>i dati</w:t>
      </w:r>
      <w:r w:rsidRPr="009640E9">
        <w:t xml:space="preserve"> le informazioni da lei stesso fornite, in qualità di interessato</w:t>
      </w:r>
      <w:r w:rsidRPr="00E866FA">
        <w:t>, al momento della compilazione della modulistica di partecipazione all’intervento finanziato</w:t>
      </w:r>
    </w:p>
    <w:p w14:paraId="3E1C2691"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Finalità del trattamento</w:t>
      </w:r>
    </w:p>
    <w:p w14:paraId="59005FBE" w14:textId="77777777" w:rsidR="009640E9" w:rsidRPr="009640E9" w:rsidRDefault="009640E9" w:rsidP="009640E9">
      <w:pPr>
        <w:spacing w:after="0" w:line="240" w:lineRule="atLeast"/>
      </w:pPr>
      <w:r w:rsidRPr="009640E9">
        <w:t xml:space="preserve">I </w:t>
      </w:r>
      <w:r w:rsidRPr="00E866FA">
        <w:t>dati personali sono trattati per la partecipazione all’intervento nonché per consentire alla Regione, titolare del trattamento, l’adempimento degli obblighi di monitoraggio, valutazione e controllo previsti dal RDC e dal Regolamento FSE.</w:t>
      </w:r>
    </w:p>
    <w:p w14:paraId="7E65D868"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Modalità di trattamento dei dati</w:t>
      </w:r>
    </w:p>
    <w:p w14:paraId="242C0C90" w14:textId="77777777" w:rsidR="009640E9" w:rsidRPr="009640E9" w:rsidRDefault="009640E9" w:rsidP="009640E9">
      <w:pPr>
        <w:spacing w:after="0" w:line="240" w:lineRule="atLeast"/>
      </w:pPr>
      <w:r w:rsidRPr="009640E9">
        <w:t xml:space="preserve">In relazione alle finalità descritte, il trattamento dei dati personali avviene mediante strumenti manuali, informatici e telematici con logiche strettamente correlate alle finalità sopra evidenziate e, comunque, in modo da garantire la sicurezza e la riservatezza dei dati stessi. </w:t>
      </w:r>
    </w:p>
    <w:p w14:paraId="48EAB0AD"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Facoltatività del conferimento dei dati</w:t>
      </w:r>
    </w:p>
    <w:p w14:paraId="6E88B7CF" w14:textId="77777777" w:rsidR="009640E9" w:rsidRPr="009640E9" w:rsidRDefault="009640E9" w:rsidP="009640E9">
      <w:pPr>
        <w:spacing w:after="0" w:line="240" w:lineRule="atLeast"/>
      </w:pPr>
      <w:r w:rsidRPr="009640E9">
        <w:t xml:space="preserve">Il conferimento dei dati è facoltativo, ma in mancanza non sarà possibile </w:t>
      </w:r>
      <w:r w:rsidRPr="00E866FA">
        <w:t>procedere</w:t>
      </w:r>
      <w:r w:rsidRPr="009640E9">
        <w:t xml:space="preserve"> </w:t>
      </w:r>
      <w:r w:rsidRPr="00E866FA">
        <w:t>all’erogazione del servizio richiesto</w:t>
      </w:r>
      <w:r w:rsidRPr="009640E9">
        <w:t xml:space="preserve">. </w:t>
      </w:r>
    </w:p>
    <w:p w14:paraId="0E006DAC" w14:textId="77777777" w:rsidR="009640E9" w:rsidRPr="009640E9" w:rsidRDefault="009640E9" w:rsidP="009640E9">
      <w:pPr>
        <w:spacing w:after="0" w:line="240" w:lineRule="atLeast"/>
      </w:pPr>
      <w:r w:rsidRPr="00E866FA">
        <w:t xml:space="preserve">Con riferimento alle </w:t>
      </w:r>
      <w:r w:rsidRPr="00E866FA">
        <w:rPr>
          <w:b/>
        </w:rPr>
        <w:t>particolari categorie di dati di cui all’art. 9 del GDPR</w:t>
      </w:r>
      <w:r w:rsidRPr="00E866FA">
        <w:t xml:space="preserve"> (ad esempio quelli idonei a rivelare l’origine etnica o razziale, i dati relativi alla salute o all’orientamento sessuale della persona ecc.) si precisa che </w:t>
      </w:r>
      <w:r w:rsidRPr="00E866FA">
        <w:rPr>
          <w:u w:val="single"/>
        </w:rPr>
        <w:t xml:space="preserve">il conferimento </w:t>
      </w:r>
      <w:r w:rsidRPr="00E866FA">
        <w:rPr>
          <w:b/>
          <w:u w:val="single"/>
        </w:rPr>
        <w:t>è facoltativo</w:t>
      </w:r>
      <w:r w:rsidRPr="00E866FA">
        <w:t>, ove non costituisca requisito di partecipazione all’intervento. Se forniti tali dati saranno utilizzati a fini statistici previa adozione, ove possibile, di misure idonee a non consentire l’identificazione dell’interessato.</w:t>
      </w:r>
      <w:r w:rsidRPr="009640E9">
        <w:t xml:space="preserve">  </w:t>
      </w:r>
    </w:p>
    <w:p w14:paraId="417C217F" w14:textId="77777777" w:rsidR="009640E9" w:rsidRPr="00E866FA" w:rsidRDefault="009640E9" w:rsidP="009640E9">
      <w:pPr>
        <w:pStyle w:val="Paragrafoelenco"/>
        <w:numPr>
          <w:ilvl w:val="0"/>
          <w:numId w:val="28"/>
        </w:numPr>
        <w:spacing w:line="240" w:lineRule="atLeast"/>
        <w:ind w:left="0"/>
        <w:jc w:val="both"/>
        <w:rPr>
          <w:b/>
          <w:sz w:val="20"/>
          <w:szCs w:val="20"/>
        </w:rPr>
      </w:pPr>
      <w:r w:rsidRPr="00E866FA">
        <w:rPr>
          <w:b/>
          <w:sz w:val="20"/>
          <w:szCs w:val="20"/>
        </w:rPr>
        <w:t>Categorie di soggetti ai quali i dati possono essere comunicati o che possono venirne a conoscenza in qualità di Responsabili o Autorizzat</w:t>
      </w:r>
      <w:r w:rsidRPr="00E866FA">
        <w:rPr>
          <w:b/>
          <w:strike/>
          <w:sz w:val="20"/>
          <w:szCs w:val="20"/>
        </w:rPr>
        <w:t>i</w:t>
      </w:r>
    </w:p>
    <w:p w14:paraId="521DDFF3" w14:textId="77777777" w:rsidR="009640E9" w:rsidRPr="009640E9" w:rsidRDefault="009640E9" w:rsidP="009640E9">
      <w:pPr>
        <w:spacing w:after="0" w:line="240" w:lineRule="atLeast"/>
      </w:pPr>
      <w:r w:rsidRPr="009640E9">
        <w:t xml:space="preserve">I suoi dati </w:t>
      </w:r>
      <w:r w:rsidRPr="00E866FA">
        <w:t>personali potranno essere conosciuti esclusivamente dagli operatori della Regione Basilicata, autorizzati al trattamento, e nonché dai beneficiari/attuatori</w:t>
      </w:r>
      <w:r w:rsidRPr="009640E9">
        <w:t xml:space="preserve"> individuati quali </w:t>
      </w:r>
      <w:r w:rsidRPr="00E866FA">
        <w:t>Responsabili</w:t>
      </w:r>
      <w:r w:rsidRPr="009640E9">
        <w:t xml:space="preserve"> del trattamento. </w:t>
      </w:r>
    </w:p>
    <w:p w14:paraId="5F254CCF" w14:textId="77777777" w:rsidR="009640E9" w:rsidRPr="009640E9" w:rsidRDefault="009640E9" w:rsidP="009640E9">
      <w:pPr>
        <w:spacing w:after="0" w:line="240" w:lineRule="atLeast"/>
      </w:pPr>
      <w:r w:rsidRPr="00E866FA">
        <w:t>I dati da lei forniti saranno comunicati all’Agenzia Nazionale per le politiche attive del lavoro, al MEF-IGRUE, All’autorità di certificazione, all’autorità di audit per l’assolvimento dei propri compiti istituzionali. Potranno inoltre essere messi a disposizione della Commissione Europea e delle altre Autorità (es. Corte dei Conti, Guardia di finanza ecc.) per l’espletamento delle funzioni di controllo previste dalla normativa europea e nazionale vigente.</w:t>
      </w:r>
      <w:r w:rsidRPr="009640E9">
        <w:t xml:space="preserve"> </w:t>
      </w:r>
    </w:p>
    <w:p w14:paraId="350091BE"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 xml:space="preserve">Trasferimento dati extra UE </w:t>
      </w:r>
    </w:p>
    <w:p w14:paraId="71E3F91E" w14:textId="77777777" w:rsidR="009640E9" w:rsidRPr="009640E9" w:rsidRDefault="009640E9" w:rsidP="009640E9">
      <w:pPr>
        <w:spacing w:after="0" w:line="240" w:lineRule="atLeast"/>
      </w:pPr>
      <w:r w:rsidRPr="009640E9">
        <w:t>I dati personali sono conservati su server ubicati in Regione Basilicata, all'interno dell'Unione Europea, per il tempo necessario all’adempimento delle finalità per cui sono raccolti. Resta in ogni caso inteso che il Titolare, ove si rendesse necessario, avrà facoltà di spostare i server, comunque all'interno dell'Unione Europea.</w:t>
      </w:r>
    </w:p>
    <w:p w14:paraId="51D8DE98" w14:textId="77777777" w:rsidR="009640E9" w:rsidRPr="009640E9" w:rsidRDefault="009640E9" w:rsidP="009640E9">
      <w:pPr>
        <w:spacing w:after="0" w:line="240" w:lineRule="atLeast"/>
      </w:pPr>
      <w:r w:rsidRPr="00E866FA">
        <w:t>I suoi dati non saranno comunque trasferiti al di fuori dell’UE.</w:t>
      </w:r>
      <w:r w:rsidRPr="009640E9">
        <w:t xml:space="preserve"> </w:t>
      </w:r>
    </w:p>
    <w:p w14:paraId="07E0603D"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 xml:space="preserve">Conservazione dei dati </w:t>
      </w:r>
    </w:p>
    <w:p w14:paraId="45D8B0AB" w14:textId="77777777" w:rsidR="009640E9" w:rsidRPr="009640E9" w:rsidRDefault="009640E9" w:rsidP="009640E9">
      <w:pPr>
        <w:spacing w:after="0" w:line="240" w:lineRule="atLeast"/>
      </w:pPr>
      <w:r w:rsidRPr="00E866FA">
        <w:t>In ossequio al principio di limitazione della conservazione, di cui all’ art. 5 co.3 lett. e GDPR, i suoi dati saranno conservati per il periodo necessario all’adempimento delle finalità per cui sono raccolti e comunque non oltre 5 anni dalla di chiusura delle attività connesse all’intervento</w:t>
      </w:r>
      <w:r w:rsidRPr="009640E9">
        <w:t xml:space="preserve"> </w:t>
      </w:r>
      <w:r w:rsidRPr="00E866FA">
        <w:t xml:space="preserve">(ex art. 8 co. 3 D.lgs. 33/2013). </w:t>
      </w:r>
    </w:p>
    <w:p w14:paraId="24FE65EA" w14:textId="77777777" w:rsidR="009640E9" w:rsidRPr="00E866FA" w:rsidRDefault="009640E9" w:rsidP="009640E9">
      <w:pPr>
        <w:pStyle w:val="Paragrafoelenco"/>
        <w:spacing w:line="240" w:lineRule="atLeast"/>
        <w:ind w:left="0"/>
        <w:jc w:val="both"/>
        <w:rPr>
          <w:sz w:val="20"/>
          <w:szCs w:val="20"/>
        </w:rPr>
      </w:pPr>
      <w:r w:rsidRPr="00E866FA">
        <w:rPr>
          <w:sz w:val="20"/>
          <w:szCs w:val="20"/>
        </w:rPr>
        <w:t xml:space="preserve">Trascorso tale termine i dati saranno cancellati; fatta salva la possibilità del titolare di conservarli, a fini statici, per un periodo ulteriore procedendo (ove possibile) alla loro pseudonimizzazione. </w:t>
      </w:r>
    </w:p>
    <w:p w14:paraId="4E989B06"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 xml:space="preserve">Diritti dell'Interessato </w:t>
      </w:r>
    </w:p>
    <w:p w14:paraId="4F8006ED" w14:textId="77777777" w:rsidR="009640E9" w:rsidRPr="00E866FA" w:rsidRDefault="009640E9" w:rsidP="009640E9">
      <w:pPr>
        <w:spacing w:after="0" w:line="240" w:lineRule="atLeast"/>
      </w:pPr>
      <w:r w:rsidRPr="00E866FA">
        <w:t>In quanto interessato/ta al trattamento dati, La informiamo che potrà esercitare, nei confronti del titolare del trattamento, i diritti di cui agli articoli 15, 16, 17, 18 e 20 del RGPD che di seguito si riportano:</w:t>
      </w:r>
    </w:p>
    <w:p w14:paraId="7D969274" w14:textId="77777777" w:rsidR="009640E9" w:rsidRPr="00E866FA" w:rsidRDefault="009640E9" w:rsidP="009640E9">
      <w:pPr>
        <w:pStyle w:val="Default"/>
        <w:spacing w:line="240" w:lineRule="atLeast"/>
        <w:jc w:val="both"/>
        <w:rPr>
          <w:color w:val="auto"/>
          <w:sz w:val="20"/>
          <w:szCs w:val="20"/>
        </w:rPr>
      </w:pPr>
      <w:r w:rsidRPr="00E866FA">
        <w:rPr>
          <w:b/>
          <w:bCs/>
          <w:color w:val="auto"/>
          <w:sz w:val="20"/>
          <w:szCs w:val="20"/>
        </w:rPr>
        <w:t xml:space="preserve">Articolo 15 Diritto di accesso </w:t>
      </w:r>
    </w:p>
    <w:p w14:paraId="147D5C9C"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1. L’interessato ha il diritto di ottenere dal titolare del trattamento la conferma che sia o meno in corso un trattamento di dati personali che lo riguardano e in tal caso, di ottenere l’accesso ai dati personali e alle seguenti informazioni: a) le finalità del trattamento; b) le categorie di dati personali in questione; c) i destinatari o le categorie di destinatari a cui i dati personali sono stati o saranno comunicati, in particolare se destinatari di paesi terzi o organizzazioni internazionali; d) quando possibile, il periodo di conservazione dei dati personali previsto oppure, se non è possibile, i criteri utilizzati per determinare tale periodo; e) l’esistenza del diritto dell’interessato di chiedere al titolare del trattamento la rettifica o la cancellazione dei dati personali o la limitazione del trattamento dei dati personali che lo riguardano o di opporsi al loro trattamento; f) il diritto di proporre reclamo a un’autorità di controllo; g) qualora i dati non siano raccolti presso l’interessato, tutte le informazioni disponibili sulla loro origine; h) l’esistenza di un processo decisionale automatizzato, compresa la profilazione di cui all’articolo 22, paragrafi 1 e 4, e, almeno in tali casi, informazioni significative sulla logica utilizzata, nonché l’importanza e le conseguenze previste di tale trattamento per l’interessato. </w:t>
      </w:r>
    </w:p>
    <w:p w14:paraId="285698E0"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2. Qualora i dati personali siano trasferiti a un paese terzo o a un’organizzazione internazionale, l’interessato ha il diritto di essere informato dell’esistenza di garanzie adeguate ai sensi dell’articolo 46 relative al trasferimento. </w:t>
      </w:r>
    </w:p>
    <w:p w14:paraId="1D3398CD"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3. Il titolare del trattamento fornisce una copia dei dati personali oggetto di trattamento. In caso di ulteriori copie richieste dall’interessato, il titolare del trattamento può addebitare un contributo spese ragionevole basato sui costi amministrativi. Se l’interessato presenta la richiesta mediante mezzi elettronici, e salvo indicazione diversa dell’interessato, le informazioni sono fornite in un formato elettronico di uso comune. </w:t>
      </w:r>
    </w:p>
    <w:p w14:paraId="5F79B8A1"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4. Il diritto di ottenere una copia di cui al paragrafo 3 non deve ledere i diritti e le libertà altrui. </w:t>
      </w:r>
    </w:p>
    <w:p w14:paraId="5BACCF41" w14:textId="77777777" w:rsidR="009640E9" w:rsidRPr="00E866FA" w:rsidRDefault="009640E9" w:rsidP="009640E9">
      <w:pPr>
        <w:pStyle w:val="Default"/>
        <w:spacing w:line="240" w:lineRule="atLeast"/>
        <w:jc w:val="both"/>
        <w:rPr>
          <w:color w:val="auto"/>
          <w:sz w:val="20"/>
          <w:szCs w:val="20"/>
        </w:rPr>
      </w:pPr>
      <w:r w:rsidRPr="00E866FA">
        <w:rPr>
          <w:b/>
          <w:bCs/>
          <w:color w:val="auto"/>
          <w:sz w:val="20"/>
          <w:szCs w:val="20"/>
        </w:rPr>
        <w:t xml:space="preserve">Articolo 16 Diritto di rettifica </w:t>
      </w:r>
    </w:p>
    <w:p w14:paraId="0F97D77E"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L’interessato ha il diritto di ottenere dal titolare del trattamento la rettifica dei dati personali inesatti che lo riguardano senza ingiustificato ritardo. Tenuto conto delle finalità del trattamento, l’interessato ha il diritto di ottenere l’integrazione dei dati personali incompleti, anche fornendo una dichiarazione integrativa. </w:t>
      </w:r>
    </w:p>
    <w:p w14:paraId="4F32BF4F" w14:textId="77777777" w:rsidR="009640E9" w:rsidRPr="00E866FA" w:rsidRDefault="009640E9" w:rsidP="009640E9">
      <w:pPr>
        <w:pStyle w:val="Default"/>
        <w:spacing w:line="240" w:lineRule="atLeast"/>
        <w:jc w:val="both"/>
        <w:rPr>
          <w:color w:val="auto"/>
          <w:sz w:val="20"/>
          <w:szCs w:val="20"/>
        </w:rPr>
      </w:pPr>
      <w:r w:rsidRPr="00E866FA">
        <w:rPr>
          <w:b/>
          <w:bCs/>
          <w:color w:val="auto"/>
          <w:sz w:val="20"/>
          <w:szCs w:val="20"/>
        </w:rPr>
        <w:t xml:space="preserve">Articolo 17 Diritto alla cancellazione («diritto all’oblio») </w:t>
      </w:r>
    </w:p>
    <w:p w14:paraId="68E21EED"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1. L’interessato ha il diritto di ottenere dal titolare del trattamento la cancellazione dei dati personali che lo riguardano senza ingiustificato ritardo e il titolare del trattamento ha l’obbligo di cancellare senza ingiustificato ritardo i dati personali, se sussiste uno dei motivi seguenti: a) i dati personali non sono più necessari rispetto alle finalità per le quali sono stati raccolti o altrimenti trattati; b) l’interessato revoca il consenso su cui si basa il trattamento conformemente all’articolo 6, paragrafo 1, lettera a), o all’articolo 9, paragrafo 2, lettera a), e se non sussiste altro fondamento giuridico per il trattamento; c) l’interessato si oppone al trattamento ai sensi dell’articolo 21, paragrafo 1, e non sussiste alcun motivo legittimo prevalente per procedere al trattamento, oppure si oppone al trattamento ai sensi dell’articolo 21, paragrafo 2; d) i dati personali sono stati trattati illecitamente; e) i dati personali devono essere cancellati per adempiere un obbligo legale previsto dal diritto dell’Unione o dello Stato membro cui è soggetto il titolare del trattamento; f) i dati personali sono stati raccolti relativamente all’offerta di servizi della società dell’informazione di cui all’art. 8, paragrafo 1. </w:t>
      </w:r>
    </w:p>
    <w:p w14:paraId="45C95326"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2. Il titolare del trattamento, se ha reso pubblici dati personali ed è obbligato, ai sensi del paragrafo 1, a cancellarli, tenendo conto della tecnologia disponibile e dei costi di attuazione adotta le misure ragionevoli, anche tecniche, per informare i titolari del trattamento che stanno trattando i dati personali della richiesta dell’interessato di cancellare qualsiasi link, copia o riproduzione dei suoi dati personali. </w:t>
      </w:r>
    </w:p>
    <w:p w14:paraId="5787A59B"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3. I paragrafi 1 e 2 non si applicano nella misura in cui il trattamento sia necessario: a) per l’esercizio del diritto alla libertà di espressione e di informazione; b) per l’adempimento di un obbligo legale che richieda il trattamento previsto dal diritto dell’Unione o dello Stato membro cui è soggetto il titolare del trattamento o per l’esecuzione di un compito svolto nel pubblico interesse oppure nell’esercizio di pubblici poteri di cui è investito il titolare del trattamento; c) per motivi di interesse pubblico nel settore della sanità pubblica in conformità dell’articolo 9, paragrafo 2, lettere h) e i), e dell’articolo 9, paragrafo 3; d) a fini di archiviazione nel pubblico interesse, di ricerca scientifica o storica o a fini statistici conformemente all’articolo 89, paragrafo 1, nella misura in cui il diritto di cui al paragrafo 1 rischi di rendere impossibile o di pregiudicare gravemente il conseguimento degli obiettivi di tale trattamento; o e) per l’accertamento, l’esercizio o la difesa di un diritto in sede giudiziaria. </w:t>
      </w:r>
    </w:p>
    <w:p w14:paraId="09E90C1F" w14:textId="77777777" w:rsidR="009640E9" w:rsidRPr="00E866FA" w:rsidRDefault="009640E9" w:rsidP="009640E9">
      <w:pPr>
        <w:pStyle w:val="Default"/>
        <w:spacing w:line="240" w:lineRule="atLeast"/>
        <w:jc w:val="both"/>
        <w:rPr>
          <w:color w:val="auto"/>
          <w:sz w:val="20"/>
          <w:szCs w:val="20"/>
        </w:rPr>
      </w:pPr>
      <w:r w:rsidRPr="00E866FA">
        <w:rPr>
          <w:b/>
          <w:bCs/>
          <w:color w:val="auto"/>
          <w:sz w:val="20"/>
          <w:szCs w:val="20"/>
        </w:rPr>
        <w:t xml:space="preserve">Articolo 18 Diritto di limitazione di trattamento </w:t>
      </w:r>
    </w:p>
    <w:p w14:paraId="4C82A873"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1. L’interessato ha il diritto di ottenere dal titolare del trattamento la limitazione del trattamento quando ricorre una delle seguenti ipotesi: a) l’interessato contesta l’esattezza dei dati personali, per il periodo necessario al titolare del trattamento per verificare l’esattezza di tali dati personali; b) il trattamento è illecito e l’interessato si oppone alla cancellazione dei dati personali e chiede invece che ne sia limitato l’utilizzo; c) benché il titolare del trattamento non ne abbia più bisogno ai fini del trattamento, i dati personali sono necessari all’interessato per l’accertamento, l’esercizio o la difesa di un diritto in sede giudiziaria; d) l’interessato si è opposto al trattamento ai sensi dell’articolo 21, paragrafo 1, in attesa della verifica in merito all’eventuale prevalenza dei motivi legittimi del titolare del trattamento rispetto a quelli dell’interessato. </w:t>
      </w:r>
    </w:p>
    <w:p w14:paraId="4B851D8B"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2. Se il trattamento è limitato a norma del paragrafo 1, tali dati personali sono trattati, salvo che per la conservazione, soltanto con il consenso dell’interessato o per l’accertamento, l’esercizio o la difesa di un diritto in sede giudiziaria oppure per tutelare i diritti di un’altra persona fisica o giuridica o per motivi di interesse pubblico rilevante dell’Unione o di uno Stato membro. </w:t>
      </w:r>
    </w:p>
    <w:p w14:paraId="4CCB2833"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3. L’interessato che ha ottenuto la limitazione del trattamento a norma del paragrafo 1 è informato dal titolare del trattamento prima che detta limitazione sia revocata. </w:t>
      </w:r>
    </w:p>
    <w:p w14:paraId="28D20A0A" w14:textId="77777777" w:rsidR="009640E9" w:rsidRPr="00E866FA" w:rsidRDefault="009640E9" w:rsidP="009640E9">
      <w:pPr>
        <w:pStyle w:val="Default"/>
        <w:spacing w:line="240" w:lineRule="atLeast"/>
        <w:jc w:val="both"/>
        <w:rPr>
          <w:color w:val="auto"/>
          <w:sz w:val="20"/>
          <w:szCs w:val="20"/>
        </w:rPr>
      </w:pPr>
      <w:r w:rsidRPr="00E866FA">
        <w:rPr>
          <w:b/>
          <w:bCs/>
          <w:color w:val="auto"/>
          <w:sz w:val="20"/>
          <w:szCs w:val="20"/>
        </w:rPr>
        <w:t xml:space="preserve">Articolo 20 Diritto alla portabilità dei dati </w:t>
      </w:r>
    </w:p>
    <w:p w14:paraId="1CD7EF7C"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1. L’interessato ha il diritto di ricevere in un formato strutturato, di uso comune e leggibile da dispositivo automatico i dati personali che lo riguardano forniti a un titolare del trattamento e ha il diritto di trasmettere tali dati a un altro titolare del trattamento senza impedimenti da parte del titolare del trattamento cui li ha forniti qualora: a) il trattamento si basi sul consenso ai sensi dell’articolo 6, paragrafo 1, lettera a), o dell’articolo 9, paragrafo 2, lettera a), o su un contratto ai sensi dell’articolo 6, paragrafo 1, lettera b); e b) il trattamento sia effettuato con mezzi automatizzati. </w:t>
      </w:r>
    </w:p>
    <w:p w14:paraId="230B3753"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2. Nell’esercitare i propri diritti relativamente alla portabilità dei dati a norma del paragrafo 1, l’interessato ha il diritto di ottenere la trasmissione diretta dei dati personali da un titolare del trattamento all’altro, se tecnicamente fattibile. </w:t>
      </w:r>
    </w:p>
    <w:p w14:paraId="00562560"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3. L’esercizio del diritto di cui al paragrafo 1 del presente articolo lascia impregiudicato l’articolo 17. Tale diritto non si applica al trattamento necessario per l’esecuzione di un compito di interesse pubblico o connesso all’esercizio di pubblici poteri di cui è investito il titolare del trattamento. </w:t>
      </w:r>
    </w:p>
    <w:p w14:paraId="03E48C86" w14:textId="77777777" w:rsidR="009640E9" w:rsidRPr="00E866FA" w:rsidRDefault="009640E9" w:rsidP="009640E9">
      <w:pPr>
        <w:pStyle w:val="Default"/>
        <w:spacing w:line="240" w:lineRule="atLeast"/>
        <w:jc w:val="both"/>
        <w:rPr>
          <w:color w:val="auto"/>
          <w:sz w:val="20"/>
          <w:szCs w:val="20"/>
        </w:rPr>
      </w:pPr>
      <w:r w:rsidRPr="00E866FA">
        <w:rPr>
          <w:color w:val="auto"/>
          <w:sz w:val="20"/>
          <w:szCs w:val="20"/>
        </w:rPr>
        <w:t xml:space="preserve">4. Il diritto di cui al paragrafo 1 non deve ledere i diritti e le libertà altrui. </w:t>
      </w:r>
    </w:p>
    <w:p w14:paraId="71EFB071"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Modalità di esercizio dei diritti di cui al punto 9</w:t>
      </w:r>
    </w:p>
    <w:p w14:paraId="1350DD5E" w14:textId="77777777" w:rsidR="009640E9" w:rsidRPr="009640E9" w:rsidRDefault="009640E9" w:rsidP="009640E9">
      <w:pPr>
        <w:spacing w:after="0" w:line="240" w:lineRule="atLeast"/>
      </w:pPr>
      <w:r w:rsidRPr="009640E9">
        <w:t xml:space="preserve">Al fine di semplificare le modalità di inoltro e ridurre i tempi per il riscontro si invita a presentare le richieste, di cui al </w:t>
      </w:r>
      <w:r w:rsidRPr="00E866FA">
        <w:t>punto 9</w:t>
      </w:r>
      <w:r w:rsidRPr="009640E9">
        <w:t xml:space="preserve">, alla Regione Basilicata, Ufficio per le relazioni con il pubblico (Urp), per iscritto e/o per Posta Elettronica Certificata: </w:t>
      </w:r>
      <w:hyperlink r:id="rId17" w:history="1">
        <w:r w:rsidRPr="009640E9">
          <w:rPr>
            <w:rStyle w:val="Collegamentoipertestuale"/>
          </w:rPr>
          <w:t>AOO-giunta@cert.regione.basilicata.it</w:t>
        </w:r>
      </w:hyperlink>
      <w:r w:rsidRPr="009640E9">
        <w:t xml:space="preserve"> ) recandosi direttamente presso gli sportelli Urp presenti sul sito istituzionale (</w:t>
      </w:r>
      <w:hyperlink r:id="rId18" w:history="1">
        <w:r w:rsidRPr="009640E9">
          <w:rPr>
            <w:rStyle w:val="Collegamentoipertestuale"/>
          </w:rPr>
          <w:t>www.regione.basilicata.it</w:t>
        </w:r>
      </w:hyperlink>
      <w:r w:rsidRPr="009640E9">
        <w:t xml:space="preserve"> sezione URP).</w:t>
      </w:r>
    </w:p>
    <w:p w14:paraId="20492BA7"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Diritto di reclamo</w:t>
      </w:r>
    </w:p>
    <w:p w14:paraId="321C6A9A" w14:textId="77777777" w:rsidR="009640E9" w:rsidRPr="009640E9" w:rsidRDefault="009640E9" w:rsidP="009640E9">
      <w:pPr>
        <w:spacing w:after="0" w:line="240" w:lineRule="atLeast"/>
      </w:pPr>
      <w:r w:rsidRPr="009640E9">
        <w:t xml:space="preserve">Gli interessati che ritengono che il trattamento dei dati personali a loro riferiti avvenga in violazione di quanto previsto dal </w:t>
      </w:r>
      <w:r w:rsidRPr="00E866FA">
        <w:t>GDPR</w:t>
      </w:r>
      <w:r w:rsidRPr="009640E9">
        <w:t xml:space="preserve"> hanno il diritto di proporre reclamo al Garante, come previsto dall'art. 77 del Regolamento stesso, o di adire le opportune sedi giudiziarie (art. 79 del Regolamento).</w:t>
      </w:r>
    </w:p>
    <w:p w14:paraId="073273FC" w14:textId="77777777" w:rsidR="009640E9" w:rsidRPr="00E866FA" w:rsidRDefault="009640E9" w:rsidP="009640E9">
      <w:pPr>
        <w:pStyle w:val="Paragrafoelenco"/>
        <w:numPr>
          <w:ilvl w:val="0"/>
          <w:numId w:val="28"/>
        </w:numPr>
        <w:spacing w:line="240" w:lineRule="atLeast"/>
        <w:ind w:left="0"/>
        <w:rPr>
          <w:b/>
          <w:sz w:val="20"/>
          <w:szCs w:val="20"/>
        </w:rPr>
      </w:pPr>
      <w:r w:rsidRPr="00E866FA">
        <w:rPr>
          <w:b/>
          <w:sz w:val="20"/>
          <w:szCs w:val="20"/>
        </w:rPr>
        <w:t>Responsabile della protezione dati</w:t>
      </w:r>
    </w:p>
    <w:p w14:paraId="35983C73" w14:textId="77777777" w:rsidR="009640E9" w:rsidRPr="009640E9" w:rsidRDefault="009640E9" w:rsidP="009640E9">
      <w:pPr>
        <w:spacing w:after="0" w:line="240" w:lineRule="atLeast"/>
        <w:rPr>
          <w:rFonts w:eastAsia="Times New Roman" w:cstheme="minorHAnsi"/>
          <w:color w:val="333333"/>
          <w:lang w:eastAsia="it-IT"/>
        </w:rPr>
      </w:pPr>
      <w:r w:rsidRPr="009640E9">
        <w:rPr>
          <w:rFonts w:eastAsia="Times New Roman" w:cstheme="minorHAnsi"/>
          <w:color w:val="333333"/>
          <w:lang w:eastAsia="it-IT"/>
        </w:rPr>
        <w:t xml:space="preserve">Il Responsabile della Protezione dei Dati (RPD), nominato con la Deliberazione di Giunta Regionale n. 431 del 17/05/2018, Nicola Petrizzi è raggiungibile al seguente indirizzo: Via Vincenzo Verrastro n. 6, IT-85100, Potenza (Email: </w:t>
      </w:r>
      <w:hyperlink r:id="rId19" w:history="1">
        <w:r w:rsidRPr="009640E9">
          <w:rPr>
            <w:rStyle w:val="Collegamentoipertestuale"/>
            <w:rFonts w:eastAsia="Times New Roman" w:cstheme="minorHAnsi"/>
            <w:lang w:eastAsia="it-IT"/>
          </w:rPr>
          <w:t>rpd@regione.basilicata.it</w:t>
        </w:r>
      </w:hyperlink>
      <w:r w:rsidRPr="009640E9">
        <w:rPr>
          <w:rFonts w:eastAsia="Times New Roman" w:cstheme="minorHAnsi"/>
          <w:color w:val="333333"/>
          <w:lang w:eastAsia="it-IT"/>
        </w:rPr>
        <w:t xml:space="preserve">  PEC: </w:t>
      </w:r>
      <w:hyperlink r:id="rId20" w:history="1">
        <w:r w:rsidRPr="009640E9">
          <w:rPr>
            <w:rStyle w:val="Collegamentoipertestuale"/>
            <w:rFonts w:eastAsia="Times New Roman" w:cstheme="minorHAnsi"/>
            <w:lang w:eastAsia="it-IT"/>
          </w:rPr>
          <w:t>rpd@cert.regione.basilicata.it</w:t>
        </w:r>
      </w:hyperlink>
      <w:r w:rsidRPr="009640E9">
        <w:rPr>
          <w:rFonts w:eastAsia="Times New Roman" w:cstheme="minorHAnsi"/>
          <w:color w:val="333333"/>
          <w:lang w:eastAsia="it-IT"/>
        </w:rPr>
        <w:t>).</w:t>
      </w:r>
    </w:p>
    <w:p w14:paraId="2C53E092" w14:textId="77777777" w:rsidR="009640E9" w:rsidRPr="009640E9" w:rsidRDefault="009640E9" w:rsidP="009640E9">
      <w:pPr>
        <w:spacing w:after="0" w:line="240" w:lineRule="atLeast"/>
        <w:rPr>
          <w:rFonts w:cstheme="minorHAnsi"/>
        </w:rPr>
      </w:pPr>
    </w:p>
    <w:p w14:paraId="65379D0C" w14:textId="18057EEF" w:rsidR="00D41D94" w:rsidRPr="00E866FA" w:rsidRDefault="009640E9" w:rsidP="00D41D94">
      <w:pPr>
        <w:pStyle w:val="Titolo1"/>
        <w:rPr>
          <w:rFonts w:ascii="Calibri" w:hAnsi="Calibri"/>
          <w:sz w:val="20"/>
        </w:rPr>
      </w:pPr>
      <w:r w:rsidRPr="009640E9" w:rsidDel="009640E9">
        <w:t xml:space="preserve"> </w:t>
      </w:r>
      <w:bookmarkStart w:id="49" w:name="_Toc511829298"/>
      <w:r w:rsidR="00D41D94" w:rsidRPr="00E866FA">
        <w:rPr>
          <w:rFonts w:ascii="Calibri" w:hAnsi="Calibri"/>
          <w:sz w:val="20"/>
        </w:rPr>
        <w:t>(Art. _____)</w:t>
      </w:r>
      <w:bookmarkEnd w:id="49"/>
    </w:p>
    <w:p w14:paraId="2190B366"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50" w:name="_Toc511829299"/>
      <w:r w:rsidRPr="00E866FA">
        <w:rPr>
          <w:rFonts w:ascii="Calibri" w:hAnsi="Calibri"/>
          <w:sz w:val="20"/>
        </w:rPr>
        <w:t>Indicazione del Foro Competente</w:t>
      </w:r>
      <w:bookmarkEnd w:id="50"/>
    </w:p>
    <w:p w14:paraId="473F01F5"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 xml:space="preserve">Inserire l’indicazione del Foro Competente per qualsiasi controversia legata all’attuazione del presente avviso </w:t>
      </w:r>
    </w:p>
    <w:p w14:paraId="573AECCB" w14:textId="77777777" w:rsidR="00D41D94" w:rsidRPr="009640E9" w:rsidRDefault="00D41D94" w:rsidP="00D41D94">
      <w:pPr>
        <w:autoSpaceDE w:val="0"/>
        <w:autoSpaceDN w:val="0"/>
        <w:adjustRightInd w:val="0"/>
        <w:spacing w:before="120"/>
        <w:contextualSpacing/>
        <w:rPr>
          <w:rFonts w:ascii="Calibri" w:hAnsi="Calibri"/>
        </w:rPr>
      </w:pPr>
    </w:p>
    <w:p w14:paraId="0A9B0AF4" w14:textId="77777777" w:rsidR="00D41D94" w:rsidRPr="00E866FA" w:rsidRDefault="00D41D94" w:rsidP="00D41D94">
      <w:pPr>
        <w:pStyle w:val="Titolo1"/>
        <w:rPr>
          <w:rFonts w:ascii="Calibri" w:hAnsi="Calibri"/>
          <w:sz w:val="20"/>
        </w:rPr>
      </w:pPr>
      <w:bookmarkStart w:id="51" w:name="_Toc511829300"/>
      <w:r w:rsidRPr="00E866FA">
        <w:rPr>
          <w:rFonts w:ascii="Calibri" w:hAnsi="Calibri"/>
          <w:sz w:val="20"/>
        </w:rPr>
        <w:t>(Art. _____)</w:t>
      </w:r>
      <w:bookmarkEnd w:id="51"/>
      <w:r w:rsidRPr="00E866FA">
        <w:rPr>
          <w:rFonts w:ascii="Calibri" w:hAnsi="Calibri"/>
          <w:sz w:val="20"/>
        </w:rPr>
        <w:t xml:space="preserve"> </w:t>
      </w:r>
    </w:p>
    <w:p w14:paraId="78FFF8FF" w14:textId="77777777" w:rsidR="00D41D94" w:rsidRPr="00E866FA" w:rsidRDefault="00D41D94" w:rsidP="00D41D94">
      <w:pPr>
        <w:pStyle w:val="Titolo2"/>
        <w:rPr>
          <w:rFonts w:ascii="Calibri" w:hAnsi="Calibri"/>
          <w:sz w:val="20"/>
        </w:rPr>
      </w:pPr>
      <w:bookmarkStart w:id="52" w:name="_Toc511829301"/>
      <w:r w:rsidRPr="00E866FA">
        <w:rPr>
          <w:rFonts w:ascii="Calibri" w:hAnsi="Calibri"/>
          <w:sz w:val="20"/>
        </w:rPr>
        <w:t>Norma di rinvio</w:t>
      </w:r>
      <w:bookmarkEnd w:id="52"/>
    </w:p>
    <w:p w14:paraId="0F003DFC"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color w:val="000000"/>
        </w:rPr>
        <w:t>Inserire che per tutto quanto non</w:t>
      </w:r>
      <w:r w:rsidRPr="009640E9">
        <w:rPr>
          <w:rFonts w:ascii="Calibri" w:hAnsi="Calibri"/>
        </w:rPr>
        <w:t xml:space="preserve"> previsto dall’Avviso si rinvia alle norme comunitarie, nazionali, regionali in materia.</w:t>
      </w:r>
    </w:p>
    <w:p w14:paraId="17569D07" w14:textId="77777777" w:rsidR="00D41D94" w:rsidRPr="009640E9" w:rsidRDefault="00D41D94" w:rsidP="00D41D94">
      <w:pPr>
        <w:tabs>
          <w:tab w:val="left" w:pos="620"/>
        </w:tabs>
        <w:autoSpaceDE w:val="0"/>
        <w:autoSpaceDN w:val="0"/>
        <w:adjustRightInd w:val="0"/>
        <w:spacing w:before="120"/>
        <w:contextualSpacing/>
        <w:rPr>
          <w:rFonts w:ascii="Calibri" w:hAnsi="Calibri"/>
          <w:color w:val="000000"/>
        </w:rPr>
      </w:pPr>
    </w:p>
    <w:p w14:paraId="70D2DD06" w14:textId="77777777" w:rsidR="00D41D94" w:rsidRPr="009640E9" w:rsidRDefault="00D41D94" w:rsidP="00D41D94">
      <w:pPr>
        <w:tabs>
          <w:tab w:val="left" w:pos="620"/>
        </w:tabs>
        <w:autoSpaceDE w:val="0"/>
        <w:autoSpaceDN w:val="0"/>
        <w:adjustRightInd w:val="0"/>
        <w:spacing w:before="120"/>
        <w:contextualSpacing/>
        <w:rPr>
          <w:rFonts w:ascii="Calibri" w:hAnsi="Calibri"/>
          <w:color w:val="000000"/>
        </w:rPr>
      </w:pPr>
    </w:p>
    <w:p w14:paraId="647613F5" w14:textId="77777777" w:rsidR="00D41D94" w:rsidRPr="009640E9" w:rsidRDefault="00D41D94" w:rsidP="00D41D94">
      <w:pPr>
        <w:tabs>
          <w:tab w:val="left" w:pos="620"/>
        </w:tabs>
        <w:autoSpaceDE w:val="0"/>
        <w:autoSpaceDN w:val="0"/>
        <w:adjustRightInd w:val="0"/>
        <w:spacing w:before="120"/>
        <w:contextualSpacing/>
        <w:rPr>
          <w:rFonts w:ascii="Calibri" w:hAnsi="Calibri"/>
          <w:color w:val="000000"/>
        </w:rPr>
      </w:pPr>
    </w:p>
    <w:p w14:paraId="20E883AF"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INSERIRE ELENCO DEGLI ALLEGATI:</w:t>
      </w:r>
    </w:p>
    <w:p w14:paraId="131096B6"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Domanda di partecipazione</w:t>
      </w:r>
    </w:p>
    <w:p w14:paraId="7E727830"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 xml:space="preserve">Formulario </w:t>
      </w:r>
    </w:p>
    <w:p w14:paraId="0879D2DC"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Piano dei costi</w:t>
      </w:r>
    </w:p>
    <w:p w14:paraId="449AFA7E"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 xml:space="preserve">Eventuali altri allegati </w:t>
      </w:r>
    </w:p>
    <w:p w14:paraId="088892F0" w14:textId="77777777" w:rsidR="00D41D94" w:rsidRPr="009640E9" w:rsidRDefault="00D41D94" w:rsidP="00D41D94">
      <w:pPr>
        <w:rPr>
          <w:rFonts w:ascii="Calibri" w:hAnsi="Calibri"/>
          <w:b/>
        </w:rPr>
      </w:pPr>
      <w:r w:rsidRPr="009640E9">
        <w:rPr>
          <w:rFonts w:ascii="Calibri" w:hAnsi="Calibri"/>
          <w:b/>
        </w:rPr>
        <w:br w:type="page"/>
      </w:r>
    </w:p>
    <w:p w14:paraId="7A79A886"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Specifiche per aiuti alle assunzioni</w:t>
      </w:r>
    </w:p>
    <w:p w14:paraId="28430462" w14:textId="77777777" w:rsidR="00D41D94" w:rsidRPr="009640E9" w:rsidRDefault="00D41D94" w:rsidP="00D41D94">
      <w:pPr>
        <w:autoSpaceDE w:val="0"/>
        <w:autoSpaceDN w:val="0"/>
        <w:adjustRightInd w:val="0"/>
        <w:spacing w:before="120"/>
        <w:contextualSpacing/>
        <w:rPr>
          <w:rFonts w:ascii="Calibri" w:hAnsi="Calibri"/>
          <w:b/>
        </w:rPr>
      </w:pPr>
    </w:p>
    <w:p w14:paraId="2E0BE610" w14:textId="77777777" w:rsidR="00D41D94" w:rsidRPr="00E866FA" w:rsidRDefault="00D41D94" w:rsidP="00D41D94">
      <w:pPr>
        <w:pStyle w:val="Titolo1"/>
        <w:rPr>
          <w:rFonts w:ascii="Calibri" w:hAnsi="Calibri"/>
          <w:sz w:val="20"/>
        </w:rPr>
      </w:pPr>
      <w:bookmarkStart w:id="53" w:name="_Toc511829302"/>
      <w:r w:rsidRPr="00E866FA">
        <w:rPr>
          <w:rFonts w:ascii="Calibri" w:hAnsi="Calibri"/>
          <w:sz w:val="20"/>
        </w:rPr>
        <w:t>(Art. ___)</w:t>
      </w:r>
      <w:bookmarkEnd w:id="53"/>
      <w:r w:rsidRPr="00E866FA">
        <w:rPr>
          <w:rFonts w:ascii="Calibri" w:hAnsi="Calibri"/>
          <w:sz w:val="20"/>
        </w:rPr>
        <w:t xml:space="preserve"> </w:t>
      </w:r>
    </w:p>
    <w:p w14:paraId="1985D213" w14:textId="77777777" w:rsidR="00D41D94" w:rsidRPr="00E866FA" w:rsidRDefault="00D41D94" w:rsidP="00D41D94">
      <w:pPr>
        <w:pStyle w:val="Titolo2"/>
        <w:rPr>
          <w:rFonts w:ascii="Calibri" w:hAnsi="Calibri"/>
          <w:sz w:val="20"/>
        </w:rPr>
      </w:pPr>
      <w:bookmarkStart w:id="54" w:name="_Toc511829303"/>
      <w:r w:rsidRPr="00E866FA">
        <w:rPr>
          <w:rFonts w:ascii="Calibri" w:hAnsi="Calibri"/>
          <w:sz w:val="20"/>
        </w:rPr>
        <w:t>Forma ed intensità dell’aiuto</w:t>
      </w:r>
      <w:bookmarkEnd w:id="54"/>
    </w:p>
    <w:p w14:paraId="3DD8E9B6" w14:textId="77777777" w:rsidR="00D41D94" w:rsidRPr="009640E9" w:rsidRDefault="00D41D94" w:rsidP="00D41D94">
      <w:pPr>
        <w:spacing w:before="120"/>
        <w:contextualSpacing/>
        <w:rPr>
          <w:rFonts w:ascii="Calibri" w:hAnsi="Calibri"/>
        </w:rPr>
      </w:pPr>
      <w:r w:rsidRPr="009640E9">
        <w:rPr>
          <w:rFonts w:ascii="Calibri" w:hAnsi="Calibri"/>
        </w:rPr>
        <w:t xml:space="preserve">In quest’articolo, andrà specificato il massimale di aiuto concedibile e la forma dello stesso. </w:t>
      </w:r>
    </w:p>
    <w:p w14:paraId="458AB78B" w14:textId="77777777" w:rsidR="00D41D94" w:rsidRPr="009640E9" w:rsidRDefault="00D41D94" w:rsidP="00D41D94">
      <w:pPr>
        <w:spacing w:before="120"/>
        <w:contextualSpacing/>
        <w:rPr>
          <w:rFonts w:ascii="Calibri" w:hAnsi="Calibri"/>
        </w:rPr>
      </w:pPr>
      <w:r w:rsidRPr="009640E9">
        <w:rPr>
          <w:rFonts w:ascii="Calibri" w:hAnsi="Calibri"/>
        </w:rPr>
        <w:t>Gli incentivi previsti saranno erogati nel rispetto della normativa sugli aiuti di Stato.</w:t>
      </w:r>
    </w:p>
    <w:p w14:paraId="75B033D2" w14:textId="77777777" w:rsidR="00D41D94" w:rsidRPr="009640E9" w:rsidRDefault="00D41D94" w:rsidP="00D41D94">
      <w:pPr>
        <w:spacing w:before="120"/>
        <w:contextualSpacing/>
        <w:rPr>
          <w:rFonts w:ascii="Calibri" w:hAnsi="Calibri"/>
        </w:rPr>
      </w:pPr>
      <w:r w:rsidRPr="009640E9">
        <w:rPr>
          <w:rFonts w:ascii="Calibri" w:hAnsi="Calibri"/>
        </w:rPr>
        <w:t>I soggetti beneficiari potranno optare tra il regime di aiuti in esenzione previsto dal Regolamento (UE) n. 651/2014 del 17 giugno 2014 (regolamento generale di esenzione per categoria) o il regime di aiuti “de minimis” previsto dal Regolamento (UE) n. 1407/2013 del 18 dicembre 2013 (Regolamento “de minimis”).</w:t>
      </w:r>
    </w:p>
    <w:p w14:paraId="03C107D0" w14:textId="77777777" w:rsidR="00D41D94" w:rsidRPr="009640E9" w:rsidRDefault="00D41D94" w:rsidP="00D41D94">
      <w:pPr>
        <w:spacing w:before="120"/>
        <w:contextualSpacing/>
        <w:rPr>
          <w:rFonts w:ascii="Calibri" w:hAnsi="Calibri"/>
        </w:rPr>
      </w:pPr>
      <w:r w:rsidRPr="009640E9">
        <w:rPr>
          <w:rFonts w:ascii="Calibri" w:hAnsi="Calibri"/>
        </w:rPr>
        <w:t>(Per de minimis si intende un contributo corrispondente a non più di € 200.000 di aiuti, ricevuti dall’impresa unica su tre esercizi finanziari consecutivi (o 100.000 € se l’impresa unica opera nel settore del trasporto merci su strada per conto terzi), da qualsiasi Amministrazione pubblica a titolo di de minimis).</w:t>
      </w:r>
    </w:p>
    <w:p w14:paraId="1F55683E" w14:textId="77777777" w:rsidR="00D41D94" w:rsidRPr="00E866FA" w:rsidRDefault="00D41D94" w:rsidP="00D41D94">
      <w:pPr>
        <w:pStyle w:val="Paragrafoelenco"/>
        <w:numPr>
          <w:ilvl w:val="0"/>
          <w:numId w:val="15"/>
        </w:numPr>
        <w:spacing w:before="120" w:after="120"/>
        <w:jc w:val="both"/>
        <w:rPr>
          <w:rFonts w:ascii="Calibri" w:hAnsi="Calibri" w:cs="Times New Roman"/>
          <w:sz w:val="20"/>
          <w:szCs w:val="20"/>
        </w:rPr>
      </w:pPr>
      <w:r w:rsidRPr="00E866FA">
        <w:rPr>
          <w:rFonts w:ascii="Calibri" w:hAnsi="Calibri" w:cs="Times New Roman"/>
          <w:sz w:val="20"/>
          <w:szCs w:val="20"/>
        </w:rPr>
        <w:t>considerare che, nel caso in cui il regime di aiuto prescelto sia quello del Reg. (CE) n. 1407/2013 (Reg. de minimis) il massimale di aiuto corrisponde a 200.000,00 euro nel corso di tre esercizi finanziari;</w:t>
      </w:r>
    </w:p>
    <w:p w14:paraId="2A8CD669" w14:textId="77777777" w:rsidR="00D41D94" w:rsidRPr="00E866FA" w:rsidRDefault="00D41D94" w:rsidP="00D41D94">
      <w:pPr>
        <w:pStyle w:val="Paragrafoelenco"/>
        <w:spacing w:before="120" w:after="120"/>
        <w:jc w:val="both"/>
        <w:rPr>
          <w:rFonts w:ascii="Calibri" w:hAnsi="Calibri" w:cs="Times New Roman"/>
          <w:sz w:val="20"/>
          <w:szCs w:val="20"/>
        </w:rPr>
      </w:pPr>
    </w:p>
    <w:p w14:paraId="780A4359" w14:textId="77777777" w:rsidR="00D41D94" w:rsidRPr="00E866FA" w:rsidRDefault="00D41D94" w:rsidP="00D41D94">
      <w:pPr>
        <w:pStyle w:val="Paragrafoelenco"/>
        <w:numPr>
          <w:ilvl w:val="0"/>
          <w:numId w:val="15"/>
        </w:numPr>
        <w:spacing w:before="120" w:after="120"/>
        <w:jc w:val="both"/>
        <w:rPr>
          <w:rFonts w:ascii="Calibri" w:hAnsi="Calibri" w:cs="Times New Roman"/>
          <w:sz w:val="20"/>
          <w:szCs w:val="20"/>
        </w:rPr>
      </w:pPr>
      <w:r w:rsidRPr="00E866FA">
        <w:rPr>
          <w:rFonts w:ascii="Calibri" w:hAnsi="Calibri" w:cs="Times New Roman"/>
          <w:sz w:val="20"/>
          <w:szCs w:val="20"/>
        </w:rPr>
        <w:t>considerare che, nel caso in cui il regime di aiuto prescelto sia quello del Regolamento di esenzione generale (Reg. (UE) n. 651/14), di cui agli artt. da 32 a 35, andranno rispettati i seguenti massimali:</w:t>
      </w:r>
    </w:p>
    <w:p w14:paraId="3CC698EE" w14:textId="77777777" w:rsidR="00D41D94" w:rsidRPr="00E866FA" w:rsidRDefault="00D41D94" w:rsidP="00D41D94">
      <w:pPr>
        <w:pStyle w:val="Paragrafoelenco"/>
        <w:spacing w:before="120" w:after="120"/>
        <w:jc w:val="both"/>
        <w:rPr>
          <w:rFonts w:ascii="Calibri" w:hAnsi="Calibri" w:cs="Times New Roman"/>
          <w:sz w:val="20"/>
          <w:szCs w:val="20"/>
        </w:rPr>
      </w:pPr>
    </w:p>
    <w:tbl>
      <w:tblPr>
        <w:tblStyle w:val="Grigliatabella"/>
        <w:tblW w:w="0" w:type="auto"/>
        <w:tblLook w:val="04A0" w:firstRow="1" w:lastRow="0" w:firstColumn="1" w:lastColumn="0" w:noHBand="0" w:noVBand="1"/>
      </w:tblPr>
      <w:tblGrid>
        <w:gridCol w:w="4814"/>
        <w:gridCol w:w="4814"/>
      </w:tblGrid>
      <w:tr w:rsidR="00D41D94" w:rsidRPr="009640E9" w14:paraId="26927F84" w14:textId="77777777" w:rsidTr="006A18EB">
        <w:tc>
          <w:tcPr>
            <w:tcW w:w="4814" w:type="dxa"/>
            <w:vAlign w:val="center"/>
          </w:tcPr>
          <w:p w14:paraId="29E5B602" w14:textId="77777777" w:rsidR="00D41D94" w:rsidRPr="00E866FA" w:rsidRDefault="00D41D94" w:rsidP="006A18EB">
            <w:pPr>
              <w:spacing w:before="120"/>
              <w:contextualSpacing/>
              <w:jc w:val="center"/>
              <w:rPr>
                <w:rFonts w:ascii="Calibri" w:hAnsi="Calibri"/>
                <w:b/>
              </w:rPr>
            </w:pPr>
            <w:r w:rsidRPr="00E866FA">
              <w:rPr>
                <w:rFonts w:ascii="Calibri" w:hAnsi="Calibri"/>
                <w:b/>
              </w:rPr>
              <w:t>Tipo di aiuto</w:t>
            </w:r>
          </w:p>
        </w:tc>
        <w:tc>
          <w:tcPr>
            <w:tcW w:w="4814" w:type="dxa"/>
            <w:vAlign w:val="center"/>
          </w:tcPr>
          <w:p w14:paraId="6C843281" w14:textId="77777777" w:rsidR="00D41D94" w:rsidRPr="00E866FA" w:rsidRDefault="00D41D94" w:rsidP="006A18EB">
            <w:pPr>
              <w:spacing w:before="120"/>
              <w:contextualSpacing/>
              <w:jc w:val="center"/>
              <w:rPr>
                <w:rFonts w:ascii="Calibri" w:hAnsi="Calibri"/>
                <w:b/>
              </w:rPr>
            </w:pPr>
            <w:r w:rsidRPr="00E866FA">
              <w:rPr>
                <w:rFonts w:ascii="Calibri" w:hAnsi="Calibri"/>
                <w:b/>
              </w:rPr>
              <w:t>Massimale di intensità (%)</w:t>
            </w:r>
          </w:p>
        </w:tc>
      </w:tr>
      <w:tr w:rsidR="00D41D94" w:rsidRPr="009640E9" w14:paraId="13624A0B" w14:textId="77777777" w:rsidTr="006A18EB">
        <w:tc>
          <w:tcPr>
            <w:tcW w:w="4814" w:type="dxa"/>
          </w:tcPr>
          <w:p w14:paraId="5D32C025" w14:textId="77777777" w:rsidR="00D41D94" w:rsidRPr="00E866FA" w:rsidRDefault="00D41D94" w:rsidP="006A18EB">
            <w:pPr>
              <w:spacing w:before="120"/>
              <w:contextualSpacing/>
              <w:rPr>
                <w:rFonts w:ascii="Calibri" w:hAnsi="Calibri"/>
              </w:rPr>
            </w:pPr>
            <w:r w:rsidRPr="00E866FA">
              <w:rPr>
                <w:rFonts w:ascii="Calibri" w:hAnsi="Calibri"/>
              </w:rPr>
              <w:t>Aiuti all’assunzione di lavoratori svantaggiati sotto forma di integrazioni salariali</w:t>
            </w:r>
          </w:p>
        </w:tc>
        <w:tc>
          <w:tcPr>
            <w:tcW w:w="4814" w:type="dxa"/>
            <w:vAlign w:val="center"/>
          </w:tcPr>
          <w:p w14:paraId="7F02396F" w14:textId="77777777" w:rsidR="00D41D94" w:rsidRPr="00E866FA" w:rsidRDefault="00D41D94" w:rsidP="006A18EB">
            <w:pPr>
              <w:spacing w:before="120"/>
              <w:contextualSpacing/>
              <w:jc w:val="center"/>
              <w:rPr>
                <w:rFonts w:ascii="Calibri" w:hAnsi="Calibri"/>
              </w:rPr>
            </w:pPr>
            <w:r w:rsidRPr="00E866FA">
              <w:rPr>
                <w:rFonts w:ascii="Calibri" w:hAnsi="Calibri"/>
              </w:rPr>
              <w:t>50</w:t>
            </w:r>
          </w:p>
        </w:tc>
      </w:tr>
      <w:tr w:rsidR="00D41D94" w:rsidRPr="009640E9" w14:paraId="205D6EA2" w14:textId="77777777" w:rsidTr="006A18EB">
        <w:tc>
          <w:tcPr>
            <w:tcW w:w="4814" w:type="dxa"/>
          </w:tcPr>
          <w:p w14:paraId="3CBF3F12" w14:textId="77777777" w:rsidR="00D41D94" w:rsidRPr="00E866FA" w:rsidRDefault="00D41D94" w:rsidP="006A18EB">
            <w:pPr>
              <w:spacing w:before="120"/>
              <w:contextualSpacing/>
              <w:rPr>
                <w:rFonts w:ascii="Calibri" w:hAnsi="Calibri"/>
              </w:rPr>
            </w:pPr>
            <w:r w:rsidRPr="00E866FA">
              <w:rPr>
                <w:rFonts w:ascii="Calibri" w:hAnsi="Calibri"/>
              </w:rPr>
              <w:t>Aiuti all’occupazione di lavoratori con disabilità sotto forma di integrazioni salariali</w:t>
            </w:r>
          </w:p>
        </w:tc>
        <w:tc>
          <w:tcPr>
            <w:tcW w:w="4814" w:type="dxa"/>
            <w:vAlign w:val="center"/>
          </w:tcPr>
          <w:p w14:paraId="0FE35C6D" w14:textId="77777777" w:rsidR="00D41D94" w:rsidRPr="00E866FA" w:rsidRDefault="00D41D94" w:rsidP="006A18EB">
            <w:pPr>
              <w:spacing w:before="120"/>
              <w:contextualSpacing/>
              <w:jc w:val="center"/>
              <w:rPr>
                <w:rFonts w:ascii="Calibri" w:hAnsi="Calibri"/>
              </w:rPr>
            </w:pPr>
            <w:r w:rsidRPr="00E866FA">
              <w:rPr>
                <w:rFonts w:ascii="Calibri" w:hAnsi="Calibri"/>
              </w:rPr>
              <w:t>75</w:t>
            </w:r>
          </w:p>
        </w:tc>
      </w:tr>
    </w:tbl>
    <w:p w14:paraId="3B69F6B2" w14:textId="77777777" w:rsidR="00D41D94" w:rsidRPr="009640E9" w:rsidRDefault="00D41D94" w:rsidP="00D41D94">
      <w:pPr>
        <w:spacing w:before="120"/>
        <w:contextualSpacing/>
        <w:rPr>
          <w:rFonts w:ascii="Calibri" w:hAnsi="Calibri"/>
        </w:rPr>
      </w:pPr>
    </w:p>
    <w:p w14:paraId="6B29ED31" w14:textId="77777777" w:rsidR="00D41D94" w:rsidRPr="009640E9" w:rsidRDefault="00D41D94" w:rsidP="00D41D94">
      <w:pPr>
        <w:spacing w:before="120"/>
        <w:contextualSpacing/>
        <w:rPr>
          <w:rFonts w:ascii="Calibri" w:hAnsi="Calibri"/>
        </w:rPr>
      </w:pPr>
      <w:r w:rsidRPr="009640E9">
        <w:rPr>
          <w:rFonts w:ascii="Calibri" w:hAnsi="Calibri"/>
        </w:rPr>
        <w:t>Per intensità di aiuto si intende, ai sensi dell’art. 2 punto 26) del Regolamento generale di esenzione, “l’importo lordo dell'aiuto espresso come percentuale dei costi ammissibili, al lordo di imposte o altri oneri”.</w:t>
      </w:r>
    </w:p>
    <w:p w14:paraId="427D6B89" w14:textId="77777777" w:rsidR="00D41D94" w:rsidRPr="009640E9" w:rsidRDefault="00D41D94" w:rsidP="00D41D94">
      <w:pPr>
        <w:spacing w:before="120"/>
        <w:contextualSpacing/>
        <w:rPr>
          <w:rFonts w:ascii="Calibri" w:hAnsi="Calibri"/>
        </w:rPr>
      </w:pPr>
    </w:p>
    <w:p w14:paraId="60932EA0" w14:textId="77777777" w:rsidR="00D41D94" w:rsidRPr="00E866FA" w:rsidRDefault="00D41D94" w:rsidP="00D41D94">
      <w:pPr>
        <w:pStyle w:val="Titolo1"/>
        <w:rPr>
          <w:rFonts w:ascii="Calibri" w:hAnsi="Calibri"/>
          <w:sz w:val="20"/>
        </w:rPr>
      </w:pPr>
      <w:bookmarkStart w:id="55" w:name="_Toc511829304"/>
      <w:r w:rsidRPr="00E866FA">
        <w:rPr>
          <w:rFonts w:ascii="Calibri" w:hAnsi="Calibri"/>
          <w:sz w:val="20"/>
        </w:rPr>
        <w:t>(Art.____)</w:t>
      </w:r>
      <w:bookmarkEnd w:id="55"/>
      <w:r w:rsidRPr="00E866FA">
        <w:rPr>
          <w:rFonts w:ascii="Calibri" w:hAnsi="Calibri"/>
          <w:sz w:val="20"/>
        </w:rPr>
        <w:t xml:space="preserve"> </w:t>
      </w:r>
    </w:p>
    <w:p w14:paraId="09709163" w14:textId="77777777" w:rsidR="00D41D94" w:rsidRPr="00E866FA" w:rsidRDefault="00D41D94" w:rsidP="00D41D94">
      <w:pPr>
        <w:pStyle w:val="Titolo2"/>
        <w:rPr>
          <w:rFonts w:ascii="Calibri" w:hAnsi="Calibri"/>
          <w:sz w:val="20"/>
        </w:rPr>
      </w:pPr>
      <w:bookmarkStart w:id="56" w:name="_Toc511829305"/>
      <w:r w:rsidRPr="00E866FA">
        <w:rPr>
          <w:rFonts w:ascii="Calibri" w:hAnsi="Calibri"/>
          <w:sz w:val="20"/>
        </w:rPr>
        <w:t>Soggetti beneficiari</w:t>
      </w:r>
      <w:bookmarkEnd w:id="56"/>
    </w:p>
    <w:p w14:paraId="3E862D99" w14:textId="77777777" w:rsidR="00D41D94" w:rsidRPr="009640E9" w:rsidRDefault="00D41D94" w:rsidP="00D41D94">
      <w:pPr>
        <w:spacing w:before="120"/>
        <w:contextualSpacing/>
        <w:rPr>
          <w:rFonts w:ascii="Calibri" w:hAnsi="Calibri"/>
        </w:rPr>
      </w:pPr>
      <w:r w:rsidRPr="009640E9">
        <w:rPr>
          <w:rFonts w:ascii="Calibri" w:hAnsi="Calibri"/>
        </w:rPr>
        <w:t xml:space="preserve">In questo articolo descrivere la tipologia dei beneficiari ammessi a partecipare, nonché, i requisiti minimi di ammissibilità </w:t>
      </w:r>
    </w:p>
    <w:p w14:paraId="3C902DFC" w14:textId="77777777" w:rsidR="00D41D94" w:rsidRPr="009640E9" w:rsidRDefault="00D41D94" w:rsidP="00D41D94">
      <w:pPr>
        <w:spacing w:before="120"/>
        <w:contextualSpacing/>
        <w:rPr>
          <w:rFonts w:ascii="Calibri" w:hAnsi="Calibri"/>
        </w:rPr>
      </w:pPr>
      <w:r w:rsidRPr="009640E9">
        <w:rPr>
          <w:rFonts w:ascii="Calibri" w:hAnsi="Calibri"/>
        </w:rPr>
        <w:t>Vanno inoltre indicate le caratteristiche e le modalità di composizione degli eventuali partenariati che concorrono all'avviso e le forme richieste (es ATS, ATI, RTI).</w:t>
      </w:r>
    </w:p>
    <w:p w14:paraId="0240E981" w14:textId="77777777" w:rsidR="00D41D94" w:rsidRPr="009640E9" w:rsidRDefault="00D41D94" w:rsidP="00D41D94">
      <w:pPr>
        <w:spacing w:before="120"/>
        <w:contextualSpacing/>
        <w:rPr>
          <w:rFonts w:ascii="Calibri" w:hAnsi="Calibri"/>
        </w:rPr>
      </w:pPr>
      <w:r w:rsidRPr="009640E9">
        <w:rPr>
          <w:rFonts w:ascii="Calibri" w:hAnsi="Calibri"/>
        </w:rPr>
        <w:t>(Si rammenta che il Regolamento 1407/2013 art. 1 prevede la non applicabilità della regola “de minimis” alle:</w:t>
      </w:r>
    </w:p>
    <w:p w14:paraId="0F4A9BE2" w14:textId="77777777" w:rsidR="00D41D94" w:rsidRPr="009640E9" w:rsidRDefault="00D41D94" w:rsidP="00D41D94">
      <w:pPr>
        <w:spacing w:before="120"/>
        <w:contextualSpacing/>
        <w:rPr>
          <w:rFonts w:ascii="Calibri" w:hAnsi="Calibri"/>
        </w:rPr>
      </w:pPr>
      <w:r w:rsidRPr="009640E9">
        <w:rPr>
          <w:rFonts w:ascii="Calibri" w:hAnsi="Calibri"/>
        </w:rPr>
        <w:t xml:space="preserve"> </w:t>
      </w:r>
      <w:r w:rsidRPr="009640E9">
        <w:rPr>
          <w:rFonts w:ascii="Calibri" w:hAnsi="Calibri"/>
        </w:rPr>
        <w:sym w:font="Symbol" w:char="F0B7"/>
      </w:r>
      <w:r w:rsidRPr="009640E9">
        <w:rPr>
          <w:rFonts w:ascii="Calibri" w:hAnsi="Calibri"/>
        </w:rPr>
        <w:t xml:space="preserve"> Imprese attive nel settore della pesca e dell’acquacoltura che rientrano nel campo di applicazione del Regolamento (CE) 104/2000 del Consiglio (GUCE serie L 17 del 21/2/2000);</w:t>
      </w:r>
    </w:p>
    <w:p w14:paraId="3C4AF26A" w14:textId="77777777" w:rsidR="00D41D94" w:rsidRPr="009640E9" w:rsidRDefault="00D41D94" w:rsidP="00D41D94">
      <w:pPr>
        <w:spacing w:before="120"/>
        <w:contextualSpacing/>
        <w:rPr>
          <w:rFonts w:ascii="Calibri" w:hAnsi="Calibri"/>
        </w:rPr>
      </w:pPr>
      <w:r w:rsidRPr="009640E9">
        <w:rPr>
          <w:rFonts w:ascii="Calibri" w:hAnsi="Calibri"/>
        </w:rPr>
        <w:t xml:space="preserve"> </w:t>
      </w:r>
      <w:r w:rsidRPr="009640E9">
        <w:rPr>
          <w:rFonts w:ascii="Calibri" w:hAnsi="Calibri"/>
        </w:rPr>
        <w:sym w:font="Symbol" w:char="F0B7"/>
      </w:r>
      <w:r w:rsidRPr="009640E9">
        <w:rPr>
          <w:rFonts w:ascii="Calibri" w:hAnsi="Calibri"/>
        </w:rPr>
        <w:t xml:space="preserve"> Imprese attive nel settore della produzione primaria dei prodotti agricoli. </w:t>
      </w:r>
    </w:p>
    <w:p w14:paraId="224297AA" w14:textId="77777777" w:rsidR="00D41D94" w:rsidRPr="009640E9" w:rsidRDefault="00D41D94" w:rsidP="00D41D94">
      <w:pPr>
        <w:spacing w:before="120"/>
        <w:contextualSpacing/>
        <w:rPr>
          <w:rFonts w:ascii="Calibri" w:hAnsi="Calibri"/>
        </w:rPr>
      </w:pPr>
      <w:r w:rsidRPr="009640E9">
        <w:rPr>
          <w:rFonts w:ascii="Calibri" w:hAnsi="Calibri"/>
        </w:rPr>
        <w:t>Sono finanziabili le imprese che operano anche in altri settori oltre che nei settori esclusi dal Reg.1407/13: in questo caso il finanziamento è concesso se l’impresa dimostra la separazione delle attività o la distinzione dei costi. Gli aiuti concessi ai sensi del de minimis sono cumulabili con aiuti di Stato, per gli stessi costi ammissibili, fino all’intensità di aiuto fissata Regolamento (UE) generale di esenzione per categoria N. 651/2014.</w:t>
      </w:r>
    </w:p>
    <w:p w14:paraId="6FC10F59" w14:textId="77777777" w:rsidR="00D41D94" w:rsidRPr="009640E9" w:rsidRDefault="00D41D94" w:rsidP="00D41D94">
      <w:pPr>
        <w:spacing w:before="120"/>
        <w:contextualSpacing/>
        <w:rPr>
          <w:rFonts w:ascii="Calibri" w:hAnsi="Calibri"/>
        </w:rPr>
      </w:pPr>
      <w:r w:rsidRPr="009640E9">
        <w:rPr>
          <w:rFonts w:ascii="Calibri" w:hAnsi="Calibri"/>
        </w:rPr>
        <w:t>Possono beneficiare degli aiuti in esenzione per l’assunzione di lavoratori svantaggiati e per l’occupazione di lavoratori disabili:</w:t>
      </w:r>
    </w:p>
    <w:p w14:paraId="5C76CB2E" w14:textId="77777777" w:rsidR="00D41D94" w:rsidRPr="009640E9" w:rsidRDefault="00D41D94" w:rsidP="00D41D94">
      <w:pPr>
        <w:spacing w:before="120"/>
        <w:contextualSpacing/>
        <w:rPr>
          <w:rFonts w:ascii="Calibri" w:hAnsi="Calibri"/>
        </w:rPr>
      </w:pPr>
      <w:r w:rsidRPr="009640E9">
        <w:rPr>
          <w:rFonts w:ascii="Calibri" w:hAnsi="Calibri"/>
        </w:rPr>
        <w:t xml:space="preserve">- le imprese grandi, medie e piccole che operano in tutti i settori. </w:t>
      </w:r>
    </w:p>
    <w:p w14:paraId="545D9BAC" w14:textId="77777777" w:rsidR="00D41D94" w:rsidRPr="009640E9" w:rsidRDefault="00D41D94" w:rsidP="00D41D94">
      <w:pPr>
        <w:spacing w:before="120"/>
        <w:contextualSpacing/>
        <w:rPr>
          <w:rFonts w:ascii="Calibri" w:hAnsi="Calibri"/>
        </w:rPr>
      </w:pPr>
      <w:r w:rsidRPr="009640E9">
        <w:rPr>
          <w:rFonts w:ascii="Calibri" w:hAnsi="Calibri"/>
        </w:rPr>
        <w:t>- le imprese che al momento della liquidazione del contributo dispongano di una sede legale e almeno unità operativa nel territorio regionale, pena la revoca dello stesso. Qualora all’atto della presentazione della domanda il richiedente non abbia la sede legale o un’unità operativa sul territorio regionale, l’unità operativa destinataria degli aiuti deve essere presente sul territorio della Regione al momento del primo pagamento dell’aiuto.</w:t>
      </w:r>
    </w:p>
    <w:p w14:paraId="2629E7E8" w14:textId="77777777" w:rsidR="00D41D94" w:rsidRPr="009640E9" w:rsidRDefault="00D41D94" w:rsidP="00D41D94">
      <w:pPr>
        <w:spacing w:before="120"/>
        <w:contextualSpacing/>
        <w:rPr>
          <w:rFonts w:ascii="Calibri" w:hAnsi="Calibri"/>
        </w:rPr>
      </w:pPr>
      <w:r w:rsidRPr="009640E9">
        <w:rPr>
          <w:rFonts w:ascii="Calibri" w:hAnsi="Calibri"/>
        </w:rPr>
        <w:t>- le imprese che al momento della liquidazione del contributo dichiarino di non essere destinatarie di un ordine di recupero pendente per effetto di una precedente decisione della Commissione che dichiara un aiuto illegale e incompatibile con il mercato interno (Principio Deggendorf). La non sussistenza di questa causa di esclusione sarà verificata sia ai fini dell’ammissibilità, che della concessione e dei pagamenti dell’aiuto.</w:t>
      </w:r>
    </w:p>
    <w:p w14:paraId="30B281A1" w14:textId="77777777" w:rsidR="00D41D94" w:rsidRPr="009640E9" w:rsidRDefault="00D41D94" w:rsidP="00D41D94">
      <w:pPr>
        <w:spacing w:before="120"/>
        <w:contextualSpacing/>
        <w:rPr>
          <w:rFonts w:ascii="Calibri" w:hAnsi="Calibri"/>
          <w:u w:val="single"/>
        </w:rPr>
      </w:pPr>
      <w:r w:rsidRPr="009640E9">
        <w:rPr>
          <w:rFonts w:ascii="Calibri" w:hAnsi="Calibri"/>
        </w:rPr>
        <w:t xml:space="preserve">Sono invece escluse dal beneficio le imprese in difficoltà ai sensi dell’articolo 2, punto 18) del Regolamento (UE) n.651/2014): che soddisfa almeno una delle seguenti circostanze elencate : </w:t>
      </w:r>
      <w:r w:rsidRPr="009640E9">
        <w:rPr>
          <w:rFonts w:ascii="Calibri" w:hAnsi="Calibri"/>
          <w:u w:val="single"/>
        </w:rPr>
        <w:t>a) nel caso di società a responsabilità limitata (diverse dalle PMI costituitesi da meno di tre anni […]), qualora abbia perso più della metà del capitale sociale sottoscritto a causa di perdite cumulate</w:t>
      </w:r>
      <w:r w:rsidRPr="009640E9">
        <w:rPr>
          <w:rFonts w:ascii="Calibri" w:hAnsi="Calibri"/>
        </w:rPr>
        <w:t>.</w:t>
      </w:r>
      <w:r w:rsidRPr="009640E9">
        <w:rPr>
          <w:rFonts w:ascii="Calibri" w:hAnsi="Calibri"/>
          <w:u w:val="single"/>
        </w:rPr>
        <w:t>; b) nel caso di società in cui almeno alcuni soci abbiano la responsabilità illimitata per i debiti della società (diverse dalle PMI costituitesi da meno di tre anni […]), qualora abbia perso più della metà dei fondi propri, quali indicati nei conti della società, a causa di perdite cumulate</w:t>
      </w:r>
      <w:r w:rsidRPr="009640E9">
        <w:rPr>
          <w:rFonts w:ascii="Calibri" w:hAnsi="Calibri"/>
        </w:rPr>
        <w:t xml:space="preserve">.; </w:t>
      </w:r>
      <w:r w:rsidRPr="009640E9">
        <w:rPr>
          <w:rFonts w:ascii="Calibri" w:hAnsi="Calibri"/>
          <w:u w:val="single"/>
        </w:rPr>
        <w:t>c) qualora l'impresa sia oggetto di procedura concorsuale per insolvenza o soddisfi le condizioni previste dal diritto nazionale per l'apertura nei suoi confronti di una tale procedura su richiesta dei suoi creditori; d) qualora l'impresa abbia ricevuto un aiuto per il salvataggio e non abbia ancora rimborsato il prestito o revocato la garanzia, o abbia ricevuto un aiuto per la ristrutturazione e sia ancora soggetta a un piano di ristrutturazione.</w:t>
      </w:r>
    </w:p>
    <w:p w14:paraId="4B23C8DE" w14:textId="77777777" w:rsidR="00D41D94" w:rsidRPr="009640E9" w:rsidRDefault="00D41D94" w:rsidP="00D41D94">
      <w:pPr>
        <w:spacing w:before="120"/>
        <w:contextualSpacing/>
        <w:rPr>
          <w:rFonts w:ascii="Calibri" w:hAnsi="Calibri"/>
        </w:rPr>
      </w:pPr>
      <w:r w:rsidRPr="009640E9">
        <w:rPr>
          <w:rFonts w:ascii="Calibri" w:hAnsi="Calibri"/>
        </w:rPr>
        <w:t xml:space="preserve">Rimangono altresì esclusi dal campo di applicazione per la parte in esenzione: </w:t>
      </w:r>
    </w:p>
    <w:p w14:paraId="36DDBC26" w14:textId="77777777" w:rsidR="00D41D94" w:rsidRPr="009640E9" w:rsidRDefault="00D41D94" w:rsidP="00D41D94">
      <w:pPr>
        <w:spacing w:before="120"/>
        <w:contextualSpacing/>
        <w:rPr>
          <w:rFonts w:ascii="Calibri" w:hAnsi="Calibri"/>
        </w:rPr>
      </w:pPr>
      <w:r w:rsidRPr="009640E9">
        <w:rPr>
          <w:rFonts w:ascii="Calibri" w:hAnsi="Calibri"/>
        </w:rPr>
        <w:t xml:space="preserve">- i singoli aiuti che superano la soglia di 5 milioni di euro per impresa, per anno (aiuti all’assunzione di lavoratori svantaggiati sotto forma di integrazioni salariali); </w:t>
      </w:r>
    </w:p>
    <w:p w14:paraId="7387CCED" w14:textId="77777777" w:rsidR="00D41D94" w:rsidRPr="009640E9" w:rsidRDefault="00D41D94" w:rsidP="00D41D94">
      <w:pPr>
        <w:spacing w:before="120"/>
        <w:contextualSpacing/>
        <w:rPr>
          <w:rFonts w:ascii="Calibri" w:hAnsi="Calibri"/>
        </w:rPr>
      </w:pPr>
      <w:r w:rsidRPr="009640E9">
        <w:rPr>
          <w:rFonts w:ascii="Calibri" w:hAnsi="Calibri"/>
        </w:rPr>
        <w:t xml:space="preserve">- i singoli aiuti che superano la soglia di 10 milioni di euro per impresa, per anno (aiuti all’occupazione di lavoratori con disabilità sotto forma di integrazioni salariali); </w:t>
      </w:r>
    </w:p>
    <w:p w14:paraId="3BCD991C" w14:textId="77777777" w:rsidR="00D41D94" w:rsidRPr="009640E9" w:rsidRDefault="00D41D94" w:rsidP="00D41D94">
      <w:pPr>
        <w:spacing w:before="120"/>
        <w:contextualSpacing/>
        <w:rPr>
          <w:rFonts w:ascii="Calibri" w:hAnsi="Calibri"/>
        </w:rPr>
      </w:pPr>
    </w:p>
    <w:p w14:paraId="59778822" w14:textId="77777777" w:rsidR="00D41D94" w:rsidRPr="00E866FA" w:rsidRDefault="00D41D94" w:rsidP="00D41D94">
      <w:pPr>
        <w:pStyle w:val="Titolo1"/>
        <w:rPr>
          <w:rFonts w:ascii="Calibri" w:hAnsi="Calibri"/>
          <w:sz w:val="20"/>
        </w:rPr>
      </w:pPr>
      <w:bookmarkStart w:id="57" w:name="_Toc511829306"/>
      <w:r w:rsidRPr="00E866FA">
        <w:rPr>
          <w:rFonts w:ascii="Calibri" w:hAnsi="Calibri"/>
          <w:sz w:val="20"/>
        </w:rPr>
        <w:t>(Art. ___)</w:t>
      </w:r>
      <w:bookmarkEnd w:id="57"/>
      <w:r w:rsidRPr="00E866FA">
        <w:rPr>
          <w:rFonts w:ascii="Calibri" w:hAnsi="Calibri"/>
          <w:sz w:val="20"/>
        </w:rPr>
        <w:t xml:space="preserve"> </w:t>
      </w:r>
    </w:p>
    <w:p w14:paraId="59AE6CB2" w14:textId="77777777" w:rsidR="00D41D94" w:rsidRPr="00E866FA" w:rsidRDefault="00D41D94" w:rsidP="00D41D94">
      <w:pPr>
        <w:pStyle w:val="Titolo2"/>
        <w:rPr>
          <w:rFonts w:ascii="Calibri" w:hAnsi="Calibri"/>
          <w:sz w:val="20"/>
        </w:rPr>
      </w:pPr>
      <w:bookmarkStart w:id="58" w:name="_Toc511829307"/>
      <w:r w:rsidRPr="00E866FA">
        <w:rPr>
          <w:rFonts w:ascii="Calibri" w:hAnsi="Calibri"/>
          <w:sz w:val="20"/>
        </w:rPr>
        <w:t>Tipologia di incentivo</w:t>
      </w:r>
      <w:bookmarkEnd w:id="58"/>
    </w:p>
    <w:p w14:paraId="138CDB88" w14:textId="77777777" w:rsidR="00D41D94" w:rsidRPr="009640E9" w:rsidRDefault="00D41D94" w:rsidP="00D41D94">
      <w:pPr>
        <w:spacing w:before="120"/>
        <w:contextualSpacing/>
        <w:rPr>
          <w:rFonts w:ascii="Calibri" w:hAnsi="Calibri"/>
        </w:rPr>
      </w:pPr>
      <w:r w:rsidRPr="009640E9">
        <w:rPr>
          <w:rFonts w:ascii="Calibri" w:hAnsi="Calibri"/>
        </w:rPr>
        <w:t>Inserire i tipi di aiuti ammessi a contributo, in conformità con la normativa comunitaria di riferimento per la concessione dell’aiuto ed in coerenza con l’Asse, con l’Obiettivo specifico di riferimento  e le azioni prescelte, nonché, con le previsioni del Manuale dell’Autorità di gestione vigente  per le spese ammissibili.</w:t>
      </w:r>
    </w:p>
    <w:p w14:paraId="1DCEB558" w14:textId="77777777" w:rsidR="00D41D94" w:rsidRPr="009640E9" w:rsidRDefault="00D41D94" w:rsidP="00D41D94">
      <w:pPr>
        <w:suppressAutoHyphens/>
        <w:spacing w:before="120"/>
        <w:contextualSpacing/>
        <w:rPr>
          <w:rFonts w:ascii="Calibri" w:hAnsi="Calibri"/>
          <w:b/>
          <w:bCs/>
          <w:lang w:eastAsia="ar-SA"/>
        </w:rPr>
      </w:pPr>
    </w:p>
    <w:p w14:paraId="1E0FA8A5" w14:textId="77777777" w:rsidR="00D41D94" w:rsidRPr="00E866FA" w:rsidRDefault="00D41D94" w:rsidP="00D41D94">
      <w:pPr>
        <w:pStyle w:val="Paragrafoelenco"/>
        <w:numPr>
          <w:ilvl w:val="0"/>
          <w:numId w:val="18"/>
        </w:numPr>
        <w:suppressAutoHyphens/>
        <w:spacing w:before="120" w:after="120"/>
        <w:jc w:val="both"/>
        <w:rPr>
          <w:rFonts w:ascii="Calibri" w:hAnsi="Calibri" w:cs="Times New Roman"/>
          <w:sz w:val="20"/>
          <w:szCs w:val="20"/>
          <w:lang w:eastAsia="ar-SA"/>
        </w:rPr>
      </w:pPr>
      <w:r w:rsidRPr="00E866FA">
        <w:rPr>
          <w:rFonts w:ascii="Calibri" w:hAnsi="Calibri" w:cs="Times New Roman"/>
          <w:b/>
          <w:bCs/>
          <w:sz w:val="20"/>
          <w:szCs w:val="20"/>
          <w:lang w:eastAsia="ar-SA"/>
        </w:rPr>
        <w:t xml:space="preserve"> Aiuti all’assunzione di lavoratori svantaggiati (regime di esenzione)</w:t>
      </w:r>
    </w:p>
    <w:p w14:paraId="59C573D8"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Gli aiuti all’assunzione di lavoratori svantaggiati sono:</w:t>
      </w:r>
    </w:p>
    <w:p w14:paraId="06F9FE43" w14:textId="77777777" w:rsidR="00D41D94" w:rsidRPr="009640E9" w:rsidRDefault="00D41D94" w:rsidP="00D41D94">
      <w:pPr>
        <w:numPr>
          <w:ilvl w:val="0"/>
          <w:numId w:val="16"/>
        </w:numPr>
        <w:suppressAutoHyphens/>
        <w:spacing w:before="120" w:line="240" w:lineRule="auto"/>
        <w:ind w:left="437" w:hanging="437"/>
        <w:contextualSpacing/>
        <w:rPr>
          <w:rFonts w:ascii="Calibri" w:hAnsi="Calibri"/>
          <w:lang w:eastAsia="ar-SA"/>
        </w:rPr>
      </w:pPr>
      <w:r w:rsidRPr="009640E9">
        <w:rPr>
          <w:rFonts w:ascii="Calibri" w:hAnsi="Calibri"/>
          <w:lang w:eastAsia="ar-SA"/>
        </w:rPr>
        <w:t>l’aiuto concesso a valere sul costo salariale del lavoratore;</w:t>
      </w:r>
    </w:p>
    <w:p w14:paraId="3F9C0D2F" w14:textId="77777777" w:rsidR="00D41D94" w:rsidRPr="009640E9" w:rsidRDefault="00D41D94" w:rsidP="00D41D94">
      <w:pPr>
        <w:numPr>
          <w:ilvl w:val="0"/>
          <w:numId w:val="16"/>
        </w:numPr>
        <w:suppressAutoHyphens/>
        <w:spacing w:before="120" w:line="240" w:lineRule="auto"/>
        <w:ind w:left="437" w:hanging="437"/>
        <w:contextualSpacing/>
        <w:rPr>
          <w:rFonts w:ascii="Calibri" w:hAnsi="Calibri"/>
          <w:lang w:eastAsia="ar-SA"/>
        </w:rPr>
      </w:pPr>
      <w:r w:rsidRPr="009640E9">
        <w:rPr>
          <w:rFonts w:ascii="Calibri" w:hAnsi="Calibri"/>
          <w:lang w:eastAsia="ar-SA"/>
        </w:rPr>
        <w:t>l’aiuto concesso per compensare i costi dell'assistenza fornita ai lavoratori svantaggiati, con la finalità di sostenerne l'autonomia e l`adattamento all'ambiente di lavoro, ad assisterlo nelle pratiche di assistenza sociale e amministrative, ad agevolare la comunicazione con il datore di lavoro e la gestione dei conflitti.</w:t>
      </w:r>
    </w:p>
    <w:p w14:paraId="60B28A6E"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 xml:space="preserve">L’aiuto per l’assunzione di lavoratori svantaggiati </w:t>
      </w:r>
      <w:r w:rsidRPr="009640E9">
        <w:rPr>
          <w:rFonts w:ascii="Calibri" w:hAnsi="Calibri"/>
          <w:b/>
          <w:bCs/>
          <w:lang w:eastAsia="ar-SA"/>
        </w:rPr>
        <w:t>(sub a)</w:t>
      </w:r>
      <w:r w:rsidRPr="009640E9">
        <w:rPr>
          <w:rFonts w:ascii="Calibri" w:hAnsi="Calibri"/>
          <w:lang w:eastAsia="ar-SA"/>
        </w:rPr>
        <w:t xml:space="preserve"> corrisponde al massimo al 50% del costo salariale lordo del lavoratore per i primi 12 mesi, o per i primi 24 mesi, qualora si tratti di soggetto molto svantaggiato</w:t>
      </w:r>
      <w:r w:rsidRPr="009640E9">
        <w:rPr>
          <w:rStyle w:val="Rimandonotaapidipagina"/>
          <w:rFonts w:ascii="Calibri" w:hAnsi="Calibri"/>
          <w:lang w:eastAsia="ar-SA"/>
        </w:rPr>
        <w:footnoteReference w:id="2"/>
      </w:r>
      <w:r w:rsidRPr="009640E9">
        <w:rPr>
          <w:rFonts w:ascii="Calibri" w:hAnsi="Calibri"/>
          <w:lang w:eastAsia="ar-SA"/>
        </w:rPr>
        <w:t>. Il salario lordo comprende la retribuzione lorda prima delle imposte e i contributi obbligatori, quali gli oneri previdenziali e i contributi assistenziali per figli e familiari durante un periodo di tempo definito.</w:t>
      </w:r>
    </w:p>
    <w:p w14:paraId="3C758D4E"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Gli avvisi di riferimento espliciteranno la modalità di pagamento di detto contributo in modo da garantire che questa condizione sia rispettata.</w:t>
      </w:r>
    </w:p>
    <w:p w14:paraId="04BAC008"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 xml:space="preserve">Gli aiuti intesi a compensare i costi dell'assistenza fornita ai lavoratori svantaggiati </w:t>
      </w:r>
      <w:r w:rsidRPr="009640E9">
        <w:rPr>
          <w:rFonts w:ascii="Calibri" w:hAnsi="Calibri"/>
          <w:b/>
          <w:bCs/>
          <w:lang w:eastAsia="ar-SA"/>
        </w:rPr>
        <w:t>(sub b)</w:t>
      </w:r>
      <w:r w:rsidRPr="009640E9">
        <w:rPr>
          <w:rFonts w:ascii="Calibri" w:hAnsi="Calibri"/>
          <w:lang w:eastAsia="ar-SA"/>
        </w:rPr>
        <w:t xml:space="preserve"> sono concessi a fronte delle seguenti spese:</w:t>
      </w:r>
    </w:p>
    <w:p w14:paraId="0B65AC74" w14:textId="77777777" w:rsidR="00D41D94" w:rsidRPr="009640E9" w:rsidRDefault="00D41D94" w:rsidP="00D41D94">
      <w:pPr>
        <w:numPr>
          <w:ilvl w:val="0"/>
          <w:numId w:val="17"/>
        </w:numPr>
        <w:suppressAutoHyphens/>
        <w:spacing w:before="120" w:line="240" w:lineRule="auto"/>
        <w:contextualSpacing/>
        <w:rPr>
          <w:rFonts w:ascii="Calibri" w:hAnsi="Calibri"/>
          <w:lang w:eastAsia="ar-SA"/>
        </w:rPr>
      </w:pPr>
      <w:r w:rsidRPr="009640E9">
        <w:rPr>
          <w:rFonts w:ascii="Calibri" w:hAnsi="Calibri"/>
          <w:lang w:eastAsia="ar-SA"/>
        </w:rPr>
        <w:t xml:space="preserve">costi relativi al </w:t>
      </w:r>
      <w:r w:rsidRPr="009640E9">
        <w:rPr>
          <w:rFonts w:ascii="Calibri" w:hAnsi="Calibri"/>
          <w:u w:val="single"/>
          <w:lang w:eastAsia="ar-SA"/>
        </w:rPr>
        <w:t>tempo di lavoro</w:t>
      </w:r>
      <w:r w:rsidRPr="009640E9">
        <w:rPr>
          <w:rFonts w:ascii="Calibri" w:hAnsi="Calibri"/>
          <w:lang w:eastAsia="ar-SA"/>
        </w:rPr>
        <w:t xml:space="preserve"> dedicato dal personale esclusivamente all'assistenza dei lavoratori svantaggiati durante un periodo massimo di 12 mesi successivi all'assunzione di un lavoratore svantaggiato, </w:t>
      </w:r>
      <w:r w:rsidRPr="009640E9">
        <w:rPr>
          <w:rFonts w:ascii="Calibri" w:hAnsi="Calibri"/>
          <w:b/>
          <w:bCs/>
          <w:lang w:eastAsia="ar-SA"/>
        </w:rPr>
        <w:t xml:space="preserve">o </w:t>
      </w:r>
      <w:r w:rsidRPr="009640E9">
        <w:rPr>
          <w:rFonts w:ascii="Calibri" w:hAnsi="Calibri"/>
          <w:lang w:eastAsia="ar-SA"/>
        </w:rPr>
        <w:t>su un periodo massimo di 24 mesi successivi all'assunzione di un lavoratore molto svantaggiato;</w:t>
      </w:r>
    </w:p>
    <w:p w14:paraId="5695A4CC" w14:textId="77777777" w:rsidR="00D41D94" w:rsidRPr="009640E9" w:rsidRDefault="00D41D94" w:rsidP="00D41D94">
      <w:pPr>
        <w:numPr>
          <w:ilvl w:val="0"/>
          <w:numId w:val="17"/>
        </w:numPr>
        <w:suppressAutoHyphens/>
        <w:spacing w:before="120" w:line="240" w:lineRule="auto"/>
        <w:contextualSpacing/>
        <w:rPr>
          <w:rFonts w:ascii="Calibri" w:hAnsi="Calibri"/>
          <w:lang w:eastAsia="ar-SA"/>
        </w:rPr>
      </w:pPr>
      <w:r w:rsidRPr="009640E9">
        <w:rPr>
          <w:rFonts w:ascii="Calibri" w:hAnsi="Calibri"/>
          <w:lang w:eastAsia="ar-SA"/>
        </w:rPr>
        <w:t xml:space="preserve">costi di </w:t>
      </w:r>
      <w:r w:rsidRPr="009640E9">
        <w:rPr>
          <w:rFonts w:ascii="Calibri" w:hAnsi="Calibri"/>
          <w:u w:val="single"/>
          <w:lang w:eastAsia="ar-SA"/>
        </w:rPr>
        <w:t>formazione</w:t>
      </w:r>
      <w:r w:rsidRPr="009640E9">
        <w:rPr>
          <w:rFonts w:ascii="Calibri" w:hAnsi="Calibri"/>
          <w:lang w:eastAsia="ar-SA"/>
        </w:rPr>
        <w:t xml:space="preserve"> del personale per assistere i lavoratori svantaggiati.</w:t>
      </w:r>
    </w:p>
    <w:p w14:paraId="45E00AF6"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L'intensità di aiuto non supera il 50% delle spese ammissibili.</w:t>
      </w:r>
    </w:p>
    <w:p w14:paraId="3F116BF0" w14:textId="77777777" w:rsidR="00D41D94" w:rsidRPr="00E866FA" w:rsidRDefault="00D41D94" w:rsidP="00D41D94">
      <w:pPr>
        <w:pStyle w:val="Paragrafoelenco"/>
        <w:numPr>
          <w:ilvl w:val="0"/>
          <w:numId w:val="18"/>
        </w:numPr>
        <w:suppressAutoHyphens/>
        <w:spacing w:before="120" w:after="120"/>
        <w:jc w:val="both"/>
        <w:rPr>
          <w:rFonts w:ascii="Calibri" w:hAnsi="Calibri" w:cs="Times New Roman"/>
          <w:b/>
          <w:sz w:val="20"/>
          <w:szCs w:val="20"/>
          <w:lang w:eastAsia="ar-SA"/>
        </w:rPr>
      </w:pPr>
      <w:r w:rsidRPr="00E866FA">
        <w:rPr>
          <w:rFonts w:ascii="Calibri" w:hAnsi="Calibri" w:cs="Times New Roman"/>
          <w:b/>
          <w:sz w:val="20"/>
          <w:szCs w:val="20"/>
          <w:lang w:eastAsia="ar-SA"/>
        </w:rPr>
        <w:t xml:space="preserve">  Aiuti all’assunzione di lavoratori disabili</w:t>
      </w:r>
    </w:p>
    <w:p w14:paraId="1A66B799"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L’aiuto per l’assunzione di lavoratori disabili corrisponde al massimo al 75% del costo salariale lordo</w:t>
      </w:r>
      <w:bookmarkStart w:id="59" w:name="sdfootnote3anc"/>
      <w:r w:rsidRPr="009640E9">
        <w:rPr>
          <w:rFonts w:ascii="Calibri" w:hAnsi="Calibri"/>
          <w:vertAlign w:val="superscript"/>
          <w:lang w:eastAsia="ar-SA"/>
        </w:rPr>
        <w:footnoteReference w:id="3"/>
      </w:r>
      <w:bookmarkEnd w:id="59"/>
      <w:r w:rsidRPr="009640E9">
        <w:rPr>
          <w:rFonts w:ascii="Calibri" w:hAnsi="Calibri"/>
          <w:lang w:eastAsia="ar-SA"/>
        </w:rPr>
        <w:t xml:space="preserve"> degli anni di occupazione sovvenzionati. Tale periodo viene indicato negli avvisi emessi per il finanziamento delle assunzioni oppure, nel caso del Fondo Nazionale Disabili, in successivi atti attuativi regionali.</w:t>
      </w:r>
    </w:p>
    <w:p w14:paraId="719E2126"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I contributi di cui all’articolo 13 della Legge 68/99 (fiscalizzazione degli oneri sociali) devono, se riconosciuti all’impresa beneficiaria, cumularsi con quelli erogati in base al presente articolo nel rispetto dell’intensità massima indicata del 75% del costo salariale lordo degli anni di occupazione sovvenzionati.</w:t>
      </w:r>
    </w:p>
    <w:p w14:paraId="5A6AB453" w14:textId="77777777" w:rsidR="00D41D94" w:rsidRPr="00E866FA" w:rsidRDefault="00D41D94" w:rsidP="00D41D94">
      <w:pPr>
        <w:pStyle w:val="Paragrafoelenco"/>
        <w:numPr>
          <w:ilvl w:val="0"/>
          <w:numId w:val="18"/>
        </w:numPr>
        <w:suppressAutoHyphens/>
        <w:spacing w:before="120" w:after="120"/>
        <w:jc w:val="both"/>
        <w:rPr>
          <w:rFonts w:ascii="Calibri" w:hAnsi="Calibri" w:cs="Times New Roman"/>
          <w:b/>
          <w:sz w:val="20"/>
          <w:szCs w:val="20"/>
          <w:lang w:eastAsia="ar-SA"/>
        </w:rPr>
      </w:pPr>
      <w:r w:rsidRPr="00E866FA">
        <w:rPr>
          <w:rFonts w:ascii="Calibri" w:hAnsi="Calibri" w:cs="Times New Roman"/>
          <w:b/>
          <w:sz w:val="20"/>
          <w:szCs w:val="20"/>
          <w:lang w:eastAsia="ar-SA"/>
        </w:rPr>
        <w:t xml:space="preserve"> Aiuti supplementari legati all’occupazione di lavoratori disabili</w:t>
      </w:r>
    </w:p>
    <w:p w14:paraId="4A94C85E"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L’impresa che assume “lavoratori disabili” può beneficiare anche di aiuti erogati a fronte dei costi aggiuntivi che essa deve sostenere per:</w:t>
      </w:r>
    </w:p>
    <w:p w14:paraId="48D78D6C" w14:textId="77777777"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il tempo di lavoro che altro personale dell’impresa dedica esclusivamente all'assistenza dei lavoratori con disabilità e i costi di formazione di detto personale di assistenza;</w:t>
      </w:r>
    </w:p>
    <w:p w14:paraId="105948D2" w14:textId="77777777"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l'acquisto di attrezzature o di software ad uso dei lavoratori con disabilità, ivi compresi gli ausili tecnologici adattati o di assistenza, che eccedono i costi che il beneficiario avrebbe sostenuto se avesse impiegato lavoratori senza disabilità. Gli acquisti sono ammessi per importi fino a € 516,46, mentre per importi superiori sono ammissibili le rate di ammortamento per la durata dell’operazione finanziata;</w:t>
      </w:r>
    </w:p>
    <w:p w14:paraId="4C4B58EF" w14:textId="77777777"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il trasporto dei lavoratori con disabilità sul luogo di lavoro e per attività correlate al lavoro;</w:t>
      </w:r>
    </w:p>
    <w:p w14:paraId="019FAEF5" w14:textId="77777777" w:rsidR="00D41D94" w:rsidRPr="009640E9" w:rsidRDefault="00D41D94" w:rsidP="00D41D94">
      <w:pPr>
        <w:numPr>
          <w:ilvl w:val="0"/>
          <w:numId w:val="19"/>
        </w:numPr>
        <w:suppressAutoHyphens/>
        <w:spacing w:before="120" w:line="240" w:lineRule="auto"/>
        <w:contextualSpacing/>
        <w:rPr>
          <w:rFonts w:ascii="Calibri" w:hAnsi="Calibri"/>
          <w:lang w:eastAsia="ar-SA"/>
        </w:rPr>
      </w:pPr>
      <w:r w:rsidRPr="009640E9">
        <w:rPr>
          <w:rFonts w:ascii="Calibri" w:hAnsi="Calibri"/>
          <w:lang w:eastAsia="ar-SA"/>
        </w:rPr>
        <w:t>il salario del lavoratore con disabilità per le ore da lui impiegate per la riabilitazione.</w:t>
      </w:r>
    </w:p>
    <w:p w14:paraId="66079038" w14:textId="77777777" w:rsidR="00D41D94" w:rsidRPr="009640E9" w:rsidRDefault="00D41D94" w:rsidP="00D41D94">
      <w:pPr>
        <w:suppressAutoHyphens/>
        <w:spacing w:before="120"/>
        <w:contextualSpacing/>
        <w:rPr>
          <w:rFonts w:ascii="Calibri" w:hAnsi="Calibri"/>
          <w:lang w:eastAsia="ar-SA"/>
        </w:rPr>
      </w:pPr>
      <w:r w:rsidRPr="009640E9">
        <w:rPr>
          <w:rFonts w:ascii="Calibri" w:hAnsi="Calibri"/>
          <w:lang w:eastAsia="ar-SA"/>
        </w:rPr>
        <w:t>L’aiuto riferito ai costi di cui sopra, incluso l’aiuto eventualmente ricevuto a titolo dell’articolo 14 della Legge 68/99 (trasformazione del posto di lavoro), può coprire la totalità di detti costi aggiuntivi e riguardare tutte le spese attinenti alle voci sopra citate, sostenute per l’inserimento lavorativo del disabile o eventuale successivo adeguamento, durante tutto il periodo in cui il lavoratore disabile rimane occupato presso il beneficiario, tenendo conto previsto dalla normativa nazionale in materia di ammortamento.</w:t>
      </w:r>
    </w:p>
    <w:p w14:paraId="4B349C6C" w14:textId="77777777" w:rsidR="00D41D94" w:rsidRPr="009640E9" w:rsidRDefault="00D41D94" w:rsidP="00D41D94">
      <w:pPr>
        <w:spacing w:before="120"/>
        <w:contextualSpacing/>
        <w:rPr>
          <w:rFonts w:ascii="Calibri" w:hAnsi="Calibri"/>
          <w:b/>
        </w:rPr>
      </w:pPr>
      <w:r w:rsidRPr="009640E9">
        <w:rPr>
          <w:rFonts w:ascii="Calibri" w:hAnsi="Calibri"/>
          <w:b/>
          <w:lang w:eastAsia="ar-SA"/>
        </w:rPr>
        <w:t xml:space="preserve">Inserire inoltre </w:t>
      </w:r>
    </w:p>
    <w:p w14:paraId="3C61A5A4" w14:textId="77777777" w:rsidR="00D41D94" w:rsidRPr="009640E9" w:rsidRDefault="00D41D94" w:rsidP="00D41D94">
      <w:pPr>
        <w:spacing w:before="120"/>
        <w:contextualSpacing/>
        <w:rPr>
          <w:rFonts w:ascii="Calibri" w:hAnsi="Calibri"/>
        </w:rPr>
      </w:pPr>
      <w:r w:rsidRPr="009640E9">
        <w:rPr>
          <w:rFonts w:ascii="Calibri" w:hAnsi="Calibri"/>
        </w:rPr>
        <w:t>- le modalità realizzative e organizzative della proposta;</w:t>
      </w:r>
    </w:p>
    <w:p w14:paraId="091C4638" w14:textId="77777777" w:rsidR="00D41D94" w:rsidRPr="009640E9" w:rsidRDefault="00D41D94" w:rsidP="00D41D94">
      <w:pPr>
        <w:spacing w:before="120"/>
        <w:contextualSpacing/>
        <w:rPr>
          <w:rFonts w:ascii="Calibri" w:hAnsi="Calibri"/>
        </w:rPr>
      </w:pPr>
      <w:r w:rsidRPr="009640E9">
        <w:rPr>
          <w:rFonts w:ascii="Calibri" w:hAnsi="Calibri"/>
        </w:rPr>
        <w:t>- la tipologia di assunzione prevista (es. a tempo determinato o indeterminato, a tempo pieno o parziale);</w:t>
      </w:r>
    </w:p>
    <w:p w14:paraId="1CBE8A51" w14:textId="77777777" w:rsidR="00D41D94" w:rsidRPr="009640E9" w:rsidRDefault="00D41D94" w:rsidP="00D41D94">
      <w:pPr>
        <w:spacing w:before="120"/>
        <w:contextualSpacing/>
        <w:rPr>
          <w:rFonts w:ascii="Calibri" w:hAnsi="Calibri"/>
        </w:rPr>
      </w:pPr>
      <w:r w:rsidRPr="009640E9">
        <w:rPr>
          <w:rFonts w:ascii="Calibri" w:hAnsi="Calibri"/>
        </w:rPr>
        <w:t>-le condizioni per la concessione di aiuti all’assunzione di lavoratori svantaggiati e lavoratori disabili (specificare ad es. se la domanda di aiuto a fronte dell’assunzione di un lavoratore svantaggiato o disabile può essere presentata prima o dopo l’assunzione dello stesso);</w:t>
      </w:r>
    </w:p>
    <w:p w14:paraId="54CD1333" w14:textId="77777777" w:rsidR="00D41D94" w:rsidRPr="009640E9" w:rsidRDefault="00D41D94" w:rsidP="00D41D94">
      <w:pPr>
        <w:spacing w:before="120"/>
        <w:contextualSpacing/>
        <w:rPr>
          <w:rFonts w:ascii="Calibri" w:hAnsi="Calibri"/>
        </w:rPr>
      </w:pPr>
      <w:r w:rsidRPr="009640E9">
        <w:rPr>
          <w:rFonts w:ascii="Calibri" w:hAnsi="Calibri"/>
        </w:rPr>
        <w:t>- specificare, pena la revoca, che il datore di lavoro deve garantire al lavoratore la continuità dell’assunzione per un periodo non inferiore a 12 mesi (o 24 mesi nel caso di soggetto molto svantaggiato), fatto salvo il licenziamento per giusta causa e le dimissioni volontarie. In queste due ultime eventualità, il datore di lavoro non perde diritto al contributo, ma il suo ammontare è adeguato al diminuito costo salariale del lavoratore considerato.</w:t>
      </w:r>
    </w:p>
    <w:p w14:paraId="5A667A32" w14:textId="77777777" w:rsidR="00D41D94" w:rsidRPr="009640E9" w:rsidRDefault="00D41D94" w:rsidP="00D41D94">
      <w:pPr>
        <w:autoSpaceDE w:val="0"/>
        <w:autoSpaceDN w:val="0"/>
        <w:adjustRightInd w:val="0"/>
        <w:spacing w:before="120"/>
        <w:contextualSpacing/>
        <w:rPr>
          <w:rFonts w:ascii="Calibri" w:hAnsi="Calibri"/>
          <w:b/>
        </w:rPr>
      </w:pPr>
    </w:p>
    <w:p w14:paraId="286AB4DF" w14:textId="77777777" w:rsidR="00D41D94" w:rsidRPr="00E866FA" w:rsidRDefault="00D41D94" w:rsidP="00D41D94">
      <w:pPr>
        <w:pStyle w:val="Titolo1"/>
        <w:rPr>
          <w:rFonts w:ascii="Calibri" w:hAnsi="Calibri"/>
          <w:sz w:val="20"/>
        </w:rPr>
      </w:pPr>
      <w:bookmarkStart w:id="60" w:name="_Toc511829308"/>
      <w:r w:rsidRPr="00E866FA">
        <w:rPr>
          <w:rFonts w:ascii="Calibri" w:hAnsi="Calibri"/>
          <w:sz w:val="20"/>
        </w:rPr>
        <w:t>(Art.___)</w:t>
      </w:r>
      <w:bookmarkEnd w:id="60"/>
    </w:p>
    <w:p w14:paraId="20A98749"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61" w:name="_Toc511829309"/>
      <w:r w:rsidRPr="00E866FA">
        <w:rPr>
          <w:rFonts w:ascii="Calibri" w:hAnsi="Calibri"/>
          <w:sz w:val="20"/>
        </w:rPr>
        <w:t>Soggetti Destinatari</w:t>
      </w:r>
      <w:bookmarkEnd w:id="61"/>
    </w:p>
    <w:p w14:paraId="22B7BECF"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Inserire la categoria di destinatari delle azioni candidate a valere sull’avviso coerenti con quanto previsto dal PO FSE Basilicata 2014/2020 e con gli indicatori di output e di risultato associati.</w:t>
      </w:r>
    </w:p>
    <w:p w14:paraId="7E1FC304" w14:textId="77777777" w:rsidR="00D41D94" w:rsidRPr="009640E9" w:rsidRDefault="00D41D94" w:rsidP="00D41D94">
      <w:pPr>
        <w:autoSpaceDE w:val="0"/>
        <w:autoSpaceDN w:val="0"/>
        <w:adjustRightInd w:val="0"/>
        <w:spacing w:before="120"/>
        <w:contextualSpacing/>
        <w:rPr>
          <w:rFonts w:ascii="Calibri" w:hAnsi="Calibri"/>
          <w:color w:val="000000"/>
        </w:rPr>
      </w:pPr>
      <w:r w:rsidRPr="009640E9">
        <w:rPr>
          <w:rFonts w:ascii="Calibri" w:hAnsi="Calibri"/>
          <w:color w:val="000000"/>
        </w:rPr>
        <w:t>In particolare inserire l’indicazione dei requisiti formali e sostanziali richiesti per il target individuato coerenti</w:t>
      </w:r>
      <w:r w:rsidRPr="009640E9">
        <w:rPr>
          <w:rFonts w:ascii="Calibri" w:hAnsi="Calibri"/>
        </w:rPr>
        <w:t xml:space="preserve"> con </w:t>
      </w:r>
      <w:r w:rsidRPr="009640E9">
        <w:rPr>
          <w:rFonts w:ascii="Calibri" w:hAnsi="Calibri"/>
          <w:color w:val="000000"/>
        </w:rPr>
        <w:t>le finalità dell’avviso.</w:t>
      </w:r>
    </w:p>
    <w:p w14:paraId="23897D05" w14:textId="77777777" w:rsidR="00D41D94" w:rsidRPr="009640E9" w:rsidRDefault="00D41D94" w:rsidP="00D41D94">
      <w:pPr>
        <w:autoSpaceDE w:val="0"/>
        <w:autoSpaceDN w:val="0"/>
        <w:adjustRightInd w:val="0"/>
        <w:spacing w:before="120"/>
        <w:contextualSpacing/>
        <w:rPr>
          <w:rFonts w:ascii="Calibri" w:hAnsi="Calibri"/>
          <w:lang w:eastAsia="ar-SA"/>
        </w:rPr>
      </w:pPr>
      <w:r w:rsidRPr="009640E9">
        <w:rPr>
          <w:rFonts w:ascii="Calibri" w:hAnsi="Calibri"/>
          <w:color w:val="000000"/>
        </w:rPr>
        <w:t>(</w:t>
      </w:r>
      <w:r w:rsidRPr="009640E9">
        <w:rPr>
          <w:rFonts w:ascii="Calibri" w:hAnsi="Calibri"/>
          <w:b/>
          <w:color w:val="000000"/>
        </w:rPr>
        <w:t>L</w:t>
      </w:r>
      <w:r w:rsidRPr="009640E9">
        <w:rPr>
          <w:rFonts w:ascii="Calibri" w:hAnsi="Calibri"/>
          <w:b/>
          <w:bCs/>
          <w:lang w:eastAsia="ar-SA"/>
        </w:rPr>
        <w:t>avoratore svantaggiato</w:t>
      </w:r>
      <w:r w:rsidRPr="009640E9">
        <w:rPr>
          <w:rFonts w:ascii="Calibri" w:hAnsi="Calibri"/>
          <w:lang w:eastAsia="ar-SA"/>
        </w:rPr>
        <w:t xml:space="preserve"> chiunque soddisfi una delle seguenti condizioni nel momento in cui l’impresa/datore di lavoro presenta la domanda di aiuto:</w:t>
      </w:r>
    </w:p>
    <w:p w14:paraId="6C8DF95D" w14:textId="77777777"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chi non ha un impiego regolarmente retribuito da almeno sei mesi, nello specifico a) chi negli ultimi sei mesi non ha prestato attività lavorativa riconducibile a un rapporto di lavoro subordinato della durata di almeno sei mesi, e a) chi negli ultimi sei mesi ha svolto attività lavorativa in forma autonoma o parasubordinata dalla quale derivi un reddito inferiore al reddito annuale minimo personale escluso da imposizione;</w:t>
      </w:r>
    </w:p>
    <w:p w14:paraId="1DA448BE" w14:textId="77777777"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avere un'età compresa tra i 15 e i 24 anni</w:t>
      </w:r>
    </w:p>
    <w:p w14:paraId="4287607D" w14:textId="77777777"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 xml:space="preserve">non possedere un diploma di scuola media superiore o professionale (livello ISCED 3) o aver completato la formazione a tempo pieno (per “formazione a tempo pieno” s’intende il percorso normale d’istruzione curriculare, compreso quello universitario) da non più di due anni </w:t>
      </w:r>
      <w:r w:rsidRPr="009640E9">
        <w:rPr>
          <w:rFonts w:ascii="Calibri" w:hAnsi="Calibri"/>
          <w:b/>
          <w:bCs/>
          <w:lang w:eastAsia="ar-SA"/>
        </w:rPr>
        <w:t>e</w:t>
      </w:r>
      <w:r w:rsidRPr="009640E9">
        <w:rPr>
          <w:rFonts w:ascii="Calibri" w:hAnsi="Calibri"/>
          <w:lang w:eastAsia="ar-SA"/>
        </w:rPr>
        <w:t xml:space="preserve"> non avere ancora ottenuto il primo impiego regolarmente retribuito;</w:t>
      </w:r>
    </w:p>
    <w:p w14:paraId="5E8D6F7A" w14:textId="77777777"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aver superato i 50 anni di età;</w:t>
      </w:r>
    </w:p>
    <w:p w14:paraId="72FA93E1" w14:textId="77777777"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essere un adulto che vive solo con una o più persone a carico;</w:t>
      </w:r>
    </w:p>
    <w:p w14:paraId="1208028C" w14:textId="77777777"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le donne occupate in uno dei settori economici dove c'è un tasso di disparità uomo-donna che supera di almeno il 25% la disparità media di tutti i settori economici italiani, come annualmente individuati dalla Rilevazione continua sulle forze di lavoro dell'Istat. Per il 2014 questi settori sono (rif. ATECO 2007): agricoltura, costruzioni, industria estrattiva, acqua e gestione dei rifiuti, industria energetica, industria manifatturiera, trasporto e magazzinaggio, servizi generali della pubblica amministrazione, informazione e comunicazione, organizzazioni ed organismi extraterritoriali;</w:t>
      </w:r>
    </w:p>
    <w:p w14:paraId="5856663C" w14:textId="77777777" w:rsidR="00D41D94" w:rsidRPr="009640E9" w:rsidRDefault="00D41D94" w:rsidP="00D41D94">
      <w:pPr>
        <w:numPr>
          <w:ilvl w:val="0"/>
          <w:numId w:val="20"/>
        </w:numPr>
        <w:suppressAutoHyphens/>
        <w:spacing w:before="120" w:line="240" w:lineRule="auto"/>
        <w:contextualSpacing/>
        <w:rPr>
          <w:rFonts w:ascii="Calibri" w:hAnsi="Calibri"/>
          <w:lang w:eastAsia="ar-SA"/>
        </w:rPr>
      </w:pPr>
      <w:r w:rsidRPr="009640E9">
        <w:rPr>
          <w:rFonts w:ascii="Calibri" w:hAnsi="Calibri"/>
          <w:lang w:eastAsia="ar-SA"/>
        </w:rPr>
        <w:t>appartenere a una minoranza etnica e avere la necessità di migliorare la propria formazione linguistica e professionale o la propria esperienza lavorativa per aumentare le prospettive di accesso ad un'occupazione stabile.</w:t>
      </w:r>
    </w:p>
    <w:p w14:paraId="059D008A" w14:textId="77777777" w:rsidR="00D41D94" w:rsidRPr="009640E9" w:rsidRDefault="00D41D94" w:rsidP="00D41D94">
      <w:pPr>
        <w:suppressAutoHyphens/>
        <w:spacing w:before="120"/>
        <w:contextualSpacing/>
        <w:rPr>
          <w:rFonts w:ascii="Calibri" w:hAnsi="Calibri"/>
          <w:b/>
          <w:bCs/>
          <w:lang w:eastAsia="ar-SA"/>
        </w:rPr>
      </w:pPr>
      <w:r w:rsidRPr="009640E9">
        <w:rPr>
          <w:rFonts w:ascii="Calibri" w:hAnsi="Calibri"/>
          <w:lang w:eastAsia="ar-SA"/>
        </w:rPr>
        <w:t>“</w:t>
      </w:r>
      <w:r w:rsidRPr="009640E9">
        <w:rPr>
          <w:rFonts w:ascii="Calibri" w:hAnsi="Calibri"/>
          <w:b/>
          <w:u w:val="single"/>
          <w:lang w:eastAsia="ar-SA"/>
        </w:rPr>
        <w:t>lavoratore molto svantaggiato</w:t>
      </w:r>
      <w:r w:rsidRPr="009640E9">
        <w:rPr>
          <w:rFonts w:ascii="Calibri" w:hAnsi="Calibri"/>
          <w:lang w:eastAsia="ar-SA"/>
        </w:rPr>
        <w:t>” il lavoratore che si trova da almeno 24 mesi nella situazione descritta al punto a) o il lavoratore che, appartenendo ad una delle categorie descritte sopra ai punti da b) a g) si trova da almeno 12 mesi nella situazione descritta al punto a).</w:t>
      </w:r>
    </w:p>
    <w:p w14:paraId="732A6175" w14:textId="77777777" w:rsidR="00D41D94" w:rsidRPr="009640E9" w:rsidRDefault="00D41D94" w:rsidP="00D41D94">
      <w:pPr>
        <w:spacing w:before="120"/>
        <w:contextualSpacing/>
        <w:rPr>
          <w:rFonts w:ascii="Calibri" w:hAnsi="Calibri"/>
          <w:lang w:eastAsia="ar-SA"/>
        </w:rPr>
      </w:pPr>
      <w:r w:rsidRPr="009640E9">
        <w:rPr>
          <w:rFonts w:ascii="Calibri" w:hAnsi="Calibri"/>
          <w:b/>
          <w:bCs/>
          <w:u w:val="single"/>
          <w:lang w:eastAsia="ar-SA"/>
        </w:rPr>
        <w:t>“Lavoratore disabile</w:t>
      </w:r>
      <w:r w:rsidRPr="009640E9">
        <w:rPr>
          <w:rFonts w:ascii="Calibri" w:hAnsi="Calibri"/>
        </w:rPr>
        <w:t xml:space="preserve">, </w:t>
      </w:r>
      <w:r w:rsidRPr="009640E9">
        <w:rPr>
          <w:rFonts w:ascii="Calibri" w:hAnsi="Calibri"/>
          <w:lang w:eastAsia="ar-SA"/>
        </w:rPr>
        <w:t xml:space="preserve">ai sensi dell’art. 2 punto 3) del Regolamento di esenzione: </w:t>
      </w:r>
    </w:p>
    <w:p w14:paraId="3BE9AF9A" w14:textId="77777777" w:rsidR="00D41D94" w:rsidRPr="009640E9" w:rsidRDefault="00D41D94" w:rsidP="00D41D94">
      <w:pPr>
        <w:spacing w:before="120"/>
        <w:contextualSpacing/>
        <w:rPr>
          <w:rFonts w:ascii="Calibri" w:hAnsi="Calibri"/>
          <w:lang w:eastAsia="ar-SA"/>
        </w:rPr>
      </w:pPr>
      <w:r w:rsidRPr="009640E9">
        <w:rPr>
          <w:rFonts w:ascii="Calibri" w:hAnsi="Calibri"/>
          <w:lang w:eastAsia="ar-SA"/>
        </w:rPr>
        <w:t xml:space="preserve">a) chiunque sia riconosciuto come lavoratore con disabilità a norma dell'ordinamento nazionale; </w:t>
      </w:r>
    </w:p>
    <w:p w14:paraId="0F028895" w14:textId="77777777" w:rsidR="00D41D94" w:rsidRPr="009640E9" w:rsidRDefault="00D41D94" w:rsidP="00D41D94">
      <w:pPr>
        <w:spacing w:before="120"/>
        <w:contextualSpacing/>
        <w:rPr>
          <w:rFonts w:ascii="Calibri" w:hAnsi="Calibri"/>
          <w:lang w:eastAsia="ar-SA"/>
        </w:rPr>
      </w:pPr>
      <w:r w:rsidRPr="009640E9">
        <w:rPr>
          <w:rFonts w:ascii="Calibri" w:hAnsi="Calibri"/>
          <w:lang w:eastAsia="ar-SA"/>
        </w:rPr>
        <w:t>b) chiunque presenti durature menomazioni fisiche, mentali, intellettuali o sensoriali che, in combinazione con barriere di diversa natura, possono ostacolare la piena ed effettiva partecipazione all'ambiente di lavoro su base di uguaglianza con gli altri lavoratori”;</w:t>
      </w:r>
    </w:p>
    <w:p w14:paraId="6F3E633D" w14:textId="77777777" w:rsidR="00D41D94" w:rsidRPr="009640E9" w:rsidRDefault="00D41D94" w:rsidP="00D41D94">
      <w:pPr>
        <w:spacing w:before="120"/>
        <w:contextualSpacing/>
        <w:rPr>
          <w:rFonts w:ascii="Calibri" w:hAnsi="Calibri"/>
          <w:lang w:eastAsia="ar-SA"/>
        </w:rPr>
      </w:pPr>
      <w:r w:rsidRPr="009640E9">
        <w:rPr>
          <w:rFonts w:ascii="Calibri" w:hAnsi="Calibri"/>
          <w:lang w:eastAsia="ar-SA"/>
        </w:rPr>
        <w:t>In particolare, per i soggetti di cui alla lettera a) si fa riferimento alle previsioni di cui alle leggi 104/92 e 68/1999, mentre per i soggetti di cui alla lettera b) si rende necessaria comunque un’apposita certificazione da parte del medico del lavoro o di una commissione medica della ASL.</w:t>
      </w:r>
    </w:p>
    <w:p w14:paraId="47721452" w14:textId="77777777" w:rsidR="00D41D94" w:rsidRPr="009640E9" w:rsidRDefault="00D41D94" w:rsidP="00D41D94">
      <w:pPr>
        <w:spacing w:before="120"/>
        <w:contextualSpacing/>
        <w:rPr>
          <w:rFonts w:ascii="Calibri" w:hAnsi="Calibri"/>
          <w:lang w:eastAsia="ar-SA"/>
        </w:rPr>
      </w:pPr>
      <w:r w:rsidRPr="009640E9">
        <w:rPr>
          <w:rFonts w:ascii="Calibri" w:hAnsi="Calibri"/>
          <w:lang w:eastAsia="ar-SA"/>
        </w:rPr>
        <w:t>Inserire l’eventuale Accordo sindacale se previsto</w:t>
      </w:r>
    </w:p>
    <w:p w14:paraId="7E825CAF" w14:textId="77777777" w:rsidR="00D41D94" w:rsidRPr="009640E9" w:rsidRDefault="00D41D94" w:rsidP="00D41D94">
      <w:pPr>
        <w:autoSpaceDE w:val="0"/>
        <w:autoSpaceDN w:val="0"/>
        <w:adjustRightInd w:val="0"/>
        <w:spacing w:before="120"/>
        <w:contextualSpacing/>
        <w:rPr>
          <w:rFonts w:ascii="Calibri" w:hAnsi="Calibri"/>
          <w:b/>
        </w:rPr>
      </w:pPr>
    </w:p>
    <w:p w14:paraId="6A2AB00A" w14:textId="77777777" w:rsidR="00D41D94" w:rsidRPr="00E866FA" w:rsidRDefault="00D41D94" w:rsidP="00D41D94">
      <w:pPr>
        <w:pStyle w:val="Titolo1"/>
        <w:rPr>
          <w:rFonts w:ascii="Calibri" w:hAnsi="Calibri"/>
          <w:sz w:val="20"/>
        </w:rPr>
      </w:pPr>
      <w:bookmarkStart w:id="62" w:name="_Toc511829310"/>
      <w:r w:rsidRPr="00E866FA">
        <w:rPr>
          <w:rFonts w:ascii="Calibri" w:hAnsi="Calibri"/>
          <w:sz w:val="20"/>
        </w:rPr>
        <w:t>(Art. ____)</w:t>
      </w:r>
      <w:bookmarkEnd w:id="62"/>
    </w:p>
    <w:p w14:paraId="02B06340"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63" w:name="_Toc511829311"/>
      <w:r w:rsidRPr="00E866FA">
        <w:rPr>
          <w:rFonts w:ascii="Calibri" w:hAnsi="Calibri"/>
          <w:sz w:val="20"/>
        </w:rPr>
        <w:t>Spese ammissibili e rendicontazione</w:t>
      </w:r>
      <w:bookmarkEnd w:id="63"/>
    </w:p>
    <w:p w14:paraId="43DC4C24" w14:textId="77777777" w:rsidR="00D41D94" w:rsidRPr="009640E9" w:rsidRDefault="00D41D94" w:rsidP="00D41D94">
      <w:pPr>
        <w:autoSpaceDE w:val="0"/>
        <w:autoSpaceDN w:val="0"/>
        <w:adjustRightInd w:val="0"/>
        <w:spacing w:before="120"/>
        <w:contextualSpacing/>
        <w:rPr>
          <w:rFonts w:ascii="Calibri" w:hAnsi="Calibri"/>
        </w:rPr>
      </w:pPr>
      <w:r w:rsidRPr="009640E9">
        <w:rPr>
          <w:rFonts w:ascii="Calibri" w:hAnsi="Calibri"/>
        </w:rPr>
        <w:t>Inserire la categoria di spese ammissibili e le modalità di rendicontazione previste in conformità con quanto previsto al Manuale di gestione POR FSE 2014-2020, nonché, nelle Linee Guida per i Beneficiari.</w:t>
      </w:r>
    </w:p>
    <w:p w14:paraId="7561DC44" w14:textId="77777777" w:rsidR="00D41D94" w:rsidRPr="009640E9" w:rsidRDefault="00D41D94" w:rsidP="00D41D94">
      <w:pPr>
        <w:spacing w:before="120"/>
        <w:contextualSpacing/>
        <w:rPr>
          <w:rFonts w:ascii="Calibri" w:hAnsi="Calibri"/>
        </w:rPr>
      </w:pPr>
    </w:p>
    <w:p w14:paraId="464C0FB8" w14:textId="77777777" w:rsidR="00D41D94" w:rsidRPr="00E866FA" w:rsidRDefault="00D41D94" w:rsidP="00D41D94">
      <w:pPr>
        <w:pStyle w:val="Titolo1"/>
        <w:rPr>
          <w:rFonts w:ascii="Calibri" w:hAnsi="Calibri"/>
          <w:sz w:val="20"/>
        </w:rPr>
      </w:pPr>
      <w:bookmarkStart w:id="64" w:name="_Toc511829312"/>
      <w:r w:rsidRPr="00E866FA">
        <w:rPr>
          <w:rFonts w:ascii="Calibri" w:hAnsi="Calibri"/>
          <w:sz w:val="20"/>
        </w:rPr>
        <w:t>(Art. ____)</w:t>
      </w:r>
      <w:bookmarkEnd w:id="64"/>
      <w:r w:rsidRPr="00E866FA">
        <w:rPr>
          <w:rFonts w:ascii="Calibri" w:hAnsi="Calibri"/>
          <w:sz w:val="20"/>
        </w:rPr>
        <w:t xml:space="preserve"> </w:t>
      </w:r>
    </w:p>
    <w:p w14:paraId="6F03D8C9" w14:textId="77777777" w:rsidR="00D41D94" w:rsidRPr="00E866FA" w:rsidRDefault="00D41D94" w:rsidP="00D41D94">
      <w:pPr>
        <w:pStyle w:val="Titolo2"/>
        <w:rPr>
          <w:rFonts w:ascii="Calibri" w:hAnsi="Calibri"/>
          <w:sz w:val="20"/>
        </w:rPr>
      </w:pPr>
      <w:bookmarkStart w:id="65" w:name="_Toc511829313"/>
      <w:r w:rsidRPr="00E866FA">
        <w:rPr>
          <w:rFonts w:ascii="Calibri" w:hAnsi="Calibri"/>
          <w:sz w:val="20"/>
        </w:rPr>
        <w:t>Regole di cumulo</w:t>
      </w:r>
      <w:bookmarkEnd w:id="65"/>
    </w:p>
    <w:p w14:paraId="01A09A26" w14:textId="77777777" w:rsidR="00D41D94" w:rsidRPr="009640E9" w:rsidRDefault="00D41D94" w:rsidP="00D41D94">
      <w:pPr>
        <w:spacing w:before="120"/>
        <w:contextualSpacing/>
        <w:rPr>
          <w:rFonts w:ascii="Calibri" w:hAnsi="Calibri"/>
        </w:rPr>
      </w:pPr>
      <w:r w:rsidRPr="009640E9">
        <w:rPr>
          <w:rFonts w:ascii="Calibri" w:hAnsi="Calibri"/>
        </w:rPr>
        <w:t>Specificare in tale articolo le regole di cumulo.</w:t>
      </w:r>
    </w:p>
    <w:p w14:paraId="0946527D" w14:textId="77777777" w:rsidR="00D41D94" w:rsidRPr="009640E9" w:rsidRDefault="00D41D94" w:rsidP="00D41D94">
      <w:pPr>
        <w:spacing w:before="120"/>
        <w:contextualSpacing/>
        <w:rPr>
          <w:rFonts w:ascii="Calibri" w:hAnsi="Calibri"/>
        </w:rPr>
      </w:pPr>
      <w:r w:rsidRPr="009640E9">
        <w:rPr>
          <w:rFonts w:ascii="Calibri" w:hAnsi="Calibri"/>
        </w:rPr>
        <w:t>In caso di concessione di aiuti in regime “de minimis” indicare che gli aiuti, fermo restando il divieto di superare il limite massimo previsto dal Reg. n. 1407/13, possono essere cumulati con altri aiuti compatibili o altre forme di finanziamento comunitario, purché siano rispettate le intensità massime indicate nei relativi orientamenti o regolamenti di esenzione per categoria.</w:t>
      </w:r>
    </w:p>
    <w:p w14:paraId="69D73F1B" w14:textId="77777777" w:rsidR="00D41D94" w:rsidRPr="009640E9" w:rsidRDefault="00D41D94" w:rsidP="00D41D94">
      <w:pPr>
        <w:spacing w:before="120"/>
        <w:contextualSpacing/>
        <w:rPr>
          <w:rFonts w:ascii="Calibri" w:hAnsi="Calibri"/>
        </w:rPr>
      </w:pPr>
      <w:r w:rsidRPr="009640E9">
        <w:rPr>
          <w:rFonts w:ascii="Calibri" w:hAnsi="Calibri"/>
        </w:rPr>
        <w:t>Indicare che al fine di garantire il rispetto delle soglie di notifica e delle intensità massime, In caso di concessione di aiuti in esenzione ex Reg. (UE) n 651/14   in base all’ avviso possono essere cumulati con altri aiuti di Stato concessi alla stessa impresa nello stesso anno alle seguenti condizioni:</w:t>
      </w:r>
    </w:p>
    <w:p w14:paraId="019CCEE9" w14:textId="77777777" w:rsidR="00D41D94" w:rsidRPr="009640E9" w:rsidRDefault="00D41D94" w:rsidP="00D41D94">
      <w:pPr>
        <w:spacing w:before="120"/>
        <w:contextualSpacing/>
        <w:rPr>
          <w:rFonts w:ascii="Calibri" w:hAnsi="Calibri"/>
        </w:rPr>
      </w:pPr>
      <w:r w:rsidRPr="009640E9">
        <w:rPr>
          <w:rFonts w:ascii="Calibri" w:hAnsi="Calibri"/>
        </w:rPr>
        <w:t>--Se i costi ammissibili individuabili sono diversi.</w:t>
      </w:r>
    </w:p>
    <w:p w14:paraId="77BA5F36" w14:textId="77777777" w:rsidR="00D41D94" w:rsidRPr="009640E9" w:rsidRDefault="00D41D94" w:rsidP="00D41D94">
      <w:pPr>
        <w:spacing w:before="120"/>
        <w:contextualSpacing/>
        <w:rPr>
          <w:rFonts w:ascii="Calibri" w:hAnsi="Calibri"/>
        </w:rPr>
      </w:pPr>
      <w:r w:rsidRPr="009640E9">
        <w:rPr>
          <w:rFonts w:ascii="Calibri" w:hAnsi="Calibri"/>
        </w:rPr>
        <w:t xml:space="preserve">--Se i costi ammissibili individuabili sono gli stessi, (del tutto o in parte coincidenti) purché siano rispettati i limiti di intensità più favorevoli tra quelli applicabili in base al Regolamento (UE) 651/14; </w:t>
      </w:r>
    </w:p>
    <w:p w14:paraId="43E39F04" w14:textId="77777777" w:rsidR="00D41D94" w:rsidRPr="009640E9" w:rsidRDefault="00D41D94" w:rsidP="00D41D94">
      <w:pPr>
        <w:spacing w:before="120"/>
        <w:contextualSpacing/>
        <w:rPr>
          <w:rFonts w:ascii="Calibri" w:hAnsi="Calibri"/>
        </w:rPr>
      </w:pPr>
      <w:r w:rsidRPr="009640E9">
        <w:rPr>
          <w:rFonts w:ascii="Calibri" w:hAnsi="Calibri"/>
        </w:rPr>
        <w:t>Possono essere cumulati con aiuti de minimis e con i finanziamenti gestiti direttamente dall’Unione europea: -Se i costi ammissibili individuabili sono diversi.</w:t>
      </w:r>
    </w:p>
    <w:p w14:paraId="0E584056" w14:textId="77777777" w:rsidR="00D41D94" w:rsidRPr="009640E9" w:rsidRDefault="00D41D94" w:rsidP="00D41D94">
      <w:pPr>
        <w:spacing w:before="120"/>
        <w:contextualSpacing/>
        <w:rPr>
          <w:rFonts w:ascii="Calibri" w:hAnsi="Calibri"/>
        </w:rPr>
      </w:pPr>
      <w:r w:rsidRPr="009640E9">
        <w:rPr>
          <w:rFonts w:ascii="Calibri" w:hAnsi="Calibri"/>
        </w:rPr>
        <w:t xml:space="preserve">-Se i costi ammissibili sono gli stessi, purché tale cumulo non determini il superamento dell’intensità prevista per l’aiuto in esenzione (nel caso di cumulo con il de minimis) o del tasso di finanziamento più favorevole (nel caso di finanziamenti diretti UE). </w:t>
      </w:r>
    </w:p>
    <w:p w14:paraId="6AA8DB96" w14:textId="77777777" w:rsidR="00D41D94" w:rsidRPr="009640E9" w:rsidRDefault="00D41D94" w:rsidP="00D41D94">
      <w:pPr>
        <w:rPr>
          <w:rFonts w:ascii="Calibri" w:hAnsi="Calibri"/>
          <w:b/>
        </w:rPr>
      </w:pPr>
      <w:r w:rsidRPr="009640E9">
        <w:rPr>
          <w:rFonts w:ascii="Calibri" w:hAnsi="Calibri"/>
          <w:b/>
        </w:rPr>
        <w:br w:type="page"/>
      </w:r>
    </w:p>
    <w:p w14:paraId="6AFCFA1B" w14:textId="77777777" w:rsidR="00D41D94" w:rsidRPr="009640E9" w:rsidRDefault="00D41D94" w:rsidP="00D41D94">
      <w:pPr>
        <w:autoSpaceDE w:val="0"/>
        <w:autoSpaceDN w:val="0"/>
        <w:adjustRightInd w:val="0"/>
        <w:spacing w:before="120"/>
        <w:contextualSpacing/>
        <w:rPr>
          <w:rFonts w:ascii="Calibri" w:hAnsi="Calibri"/>
          <w:b/>
        </w:rPr>
      </w:pPr>
      <w:r w:rsidRPr="009640E9">
        <w:rPr>
          <w:rFonts w:ascii="Calibri" w:hAnsi="Calibri"/>
          <w:b/>
        </w:rPr>
        <w:t>Specifiche per aiuti alla formazione</w:t>
      </w:r>
    </w:p>
    <w:p w14:paraId="0613DE3D" w14:textId="77777777" w:rsidR="00D41D94" w:rsidRPr="009640E9" w:rsidRDefault="00D41D94" w:rsidP="00D41D94">
      <w:pPr>
        <w:autoSpaceDE w:val="0"/>
        <w:autoSpaceDN w:val="0"/>
        <w:adjustRightInd w:val="0"/>
        <w:spacing w:before="120"/>
        <w:contextualSpacing/>
        <w:rPr>
          <w:rFonts w:ascii="Calibri" w:hAnsi="Calibri"/>
          <w:b/>
        </w:rPr>
      </w:pPr>
    </w:p>
    <w:p w14:paraId="43418A86" w14:textId="77777777" w:rsidR="00D41D94" w:rsidRPr="00E866FA" w:rsidRDefault="00D41D94" w:rsidP="00D41D94">
      <w:pPr>
        <w:pStyle w:val="Titolo1"/>
        <w:rPr>
          <w:rFonts w:ascii="Calibri" w:hAnsi="Calibri"/>
          <w:sz w:val="20"/>
        </w:rPr>
      </w:pPr>
      <w:bookmarkStart w:id="66" w:name="_Toc511829314"/>
      <w:r w:rsidRPr="00E866FA">
        <w:rPr>
          <w:rFonts w:ascii="Calibri" w:hAnsi="Calibri"/>
          <w:sz w:val="20"/>
        </w:rPr>
        <w:t>(Art._____)</w:t>
      </w:r>
      <w:bookmarkEnd w:id="66"/>
      <w:r w:rsidRPr="00E866FA">
        <w:rPr>
          <w:rFonts w:ascii="Calibri" w:hAnsi="Calibri"/>
          <w:sz w:val="20"/>
        </w:rPr>
        <w:t xml:space="preserve"> </w:t>
      </w:r>
    </w:p>
    <w:p w14:paraId="446C11A5" w14:textId="77777777" w:rsidR="00D41D94" w:rsidRPr="00E866FA" w:rsidRDefault="00D41D94" w:rsidP="00D41D94">
      <w:pPr>
        <w:pStyle w:val="Titolo2"/>
        <w:rPr>
          <w:rFonts w:ascii="Calibri" w:hAnsi="Calibri"/>
          <w:sz w:val="20"/>
        </w:rPr>
      </w:pPr>
      <w:bookmarkStart w:id="67" w:name="_Toc511829315"/>
      <w:r w:rsidRPr="00E866FA">
        <w:rPr>
          <w:rFonts w:ascii="Calibri" w:hAnsi="Calibri"/>
          <w:sz w:val="20"/>
        </w:rPr>
        <w:t>Forma ed intensità dell’aiuto</w:t>
      </w:r>
      <w:bookmarkEnd w:id="67"/>
    </w:p>
    <w:p w14:paraId="00EDAE0D" w14:textId="77777777" w:rsidR="00D41D94" w:rsidRPr="009640E9" w:rsidRDefault="00D41D94" w:rsidP="00D41D94">
      <w:pPr>
        <w:spacing w:before="120"/>
        <w:contextualSpacing/>
        <w:rPr>
          <w:rFonts w:ascii="Calibri" w:hAnsi="Calibri"/>
        </w:rPr>
      </w:pPr>
      <w:r w:rsidRPr="009640E9">
        <w:rPr>
          <w:rFonts w:ascii="Calibri" w:hAnsi="Calibri"/>
        </w:rPr>
        <w:t xml:space="preserve">In quest’articolo, andrà specificato il massimale di aiuto concedibile e la forma dello stesso. </w:t>
      </w:r>
    </w:p>
    <w:p w14:paraId="393AEAA9" w14:textId="77777777" w:rsidR="00D41D94" w:rsidRPr="009640E9" w:rsidRDefault="00D41D94" w:rsidP="00D41D94">
      <w:pPr>
        <w:spacing w:before="120"/>
        <w:contextualSpacing/>
        <w:rPr>
          <w:rFonts w:ascii="Calibri" w:hAnsi="Calibri"/>
        </w:rPr>
      </w:pPr>
      <w:r w:rsidRPr="009640E9">
        <w:rPr>
          <w:rFonts w:ascii="Calibri" w:hAnsi="Calibri"/>
        </w:rPr>
        <w:t>Gli incentivi previsti saranno erogati nel rispetto della normativa sugli aiuti di Stato.</w:t>
      </w:r>
    </w:p>
    <w:p w14:paraId="2449293E" w14:textId="77777777" w:rsidR="00D41D94" w:rsidRPr="009640E9" w:rsidRDefault="00D41D94" w:rsidP="00D41D94">
      <w:pPr>
        <w:spacing w:before="120"/>
        <w:contextualSpacing/>
        <w:rPr>
          <w:rFonts w:ascii="Calibri" w:hAnsi="Calibri"/>
        </w:rPr>
      </w:pPr>
      <w:r w:rsidRPr="009640E9">
        <w:rPr>
          <w:rFonts w:ascii="Calibri" w:hAnsi="Calibri"/>
        </w:rPr>
        <w:t>I soggetti proponenti potranno optare tra il regime di aiuti in esenzione previsto dal Regolamento (UE) n. 651/2014 del 17 giugno 2014 (regolamento generale di esenzione per categoria) o il regime di aiuti “de minimis” previsto dal Regolamento (UE) n. 1407/2013 del 18 dicembre 2013 (Regolamento “de minimis”).</w:t>
      </w:r>
    </w:p>
    <w:p w14:paraId="25BFF848" w14:textId="77777777" w:rsidR="00D41D94" w:rsidRPr="009640E9" w:rsidRDefault="00D41D94" w:rsidP="00D41D94">
      <w:pPr>
        <w:spacing w:before="120"/>
        <w:contextualSpacing/>
        <w:rPr>
          <w:rFonts w:ascii="Calibri" w:hAnsi="Calibri"/>
        </w:rPr>
      </w:pPr>
      <w:r w:rsidRPr="009640E9">
        <w:rPr>
          <w:rFonts w:ascii="Calibri" w:hAnsi="Calibri"/>
        </w:rPr>
        <w:t>(Per de minimis si intende un contributo corrispondente a non più di € 200.000 di aiuti, ricevuti dall’impresa unica su tre esercizi finanziari consecutivi (o 100.000 € se l’impresa unica opera nel settore del trasporto merci su strada per conto terzi), da qualsiasi Amministrazione pubblica a titolo di de minimis).</w:t>
      </w:r>
    </w:p>
    <w:p w14:paraId="50A4A3F1" w14:textId="77777777" w:rsidR="00D41D94" w:rsidRPr="00E866FA" w:rsidRDefault="00D41D94" w:rsidP="00D41D94">
      <w:pPr>
        <w:pStyle w:val="Paragrafoelenco"/>
        <w:numPr>
          <w:ilvl w:val="0"/>
          <w:numId w:val="21"/>
        </w:numPr>
        <w:spacing w:before="120" w:after="120"/>
        <w:jc w:val="both"/>
        <w:rPr>
          <w:rFonts w:ascii="Calibri" w:hAnsi="Calibri" w:cs="Times New Roman"/>
          <w:sz w:val="20"/>
          <w:szCs w:val="20"/>
        </w:rPr>
      </w:pPr>
      <w:r w:rsidRPr="00E866FA">
        <w:rPr>
          <w:rFonts w:ascii="Calibri" w:hAnsi="Calibri" w:cs="Times New Roman"/>
          <w:sz w:val="20"/>
          <w:szCs w:val="20"/>
        </w:rPr>
        <w:t>considerare che, nel caso in cui il regime di aiuto prescelto sia quello del Reg. (CE) n. 1407/2013 (Reg. de minimis) il massimale di aiuto corrisponde a 200.000,00 euro nel corso di tre esercizi finanziari;</w:t>
      </w:r>
    </w:p>
    <w:p w14:paraId="573240D2" w14:textId="77777777" w:rsidR="00D41D94" w:rsidRPr="00E866FA" w:rsidRDefault="00D41D94" w:rsidP="00D41D94">
      <w:pPr>
        <w:pStyle w:val="Paragrafoelenco"/>
        <w:numPr>
          <w:ilvl w:val="0"/>
          <w:numId w:val="21"/>
        </w:numPr>
        <w:spacing w:before="120" w:after="120"/>
        <w:jc w:val="both"/>
        <w:rPr>
          <w:rFonts w:ascii="Calibri" w:hAnsi="Calibri" w:cs="Times New Roman"/>
          <w:sz w:val="20"/>
          <w:szCs w:val="20"/>
        </w:rPr>
      </w:pPr>
      <w:r w:rsidRPr="00E866FA">
        <w:rPr>
          <w:rFonts w:ascii="Calibri" w:hAnsi="Calibri" w:cs="Times New Roman"/>
          <w:sz w:val="20"/>
          <w:szCs w:val="20"/>
        </w:rPr>
        <w:t>considerare che, nel caso in cui il regime di aiuto prescelto sia quello del Regolamento di esenzione generale (Reg. (UE) n. 651/14), articolo 31, andranno rispettati i seguenti massimali:</w:t>
      </w:r>
    </w:p>
    <w:p w14:paraId="3DEDA430" w14:textId="77777777" w:rsidR="00D41D94" w:rsidRPr="009640E9" w:rsidRDefault="00D41D94" w:rsidP="00D41D94">
      <w:pPr>
        <w:spacing w:before="120"/>
        <w:contextualSpacing/>
        <w:rPr>
          <w:rFonts w:ascii="Calibri" w:hAnsi="Calibri"/>
        </w:rPr>
      </w:pPr>
      <w:r w:rsidRPr="009640E9">
        <w:rPr>
          <w:rFonts w:ascii="Calibri" w:hAnsi="Calibri"/>
        </w:rPr>
        <w:t xml:space="preserve">L'intensità di aiuto non supera il 50% dei costi ammissibili. Tuttavia l'intensità di aiuto può essere aumentata fino a un'intensità massima del 70% dei costi ammissibili come segue: </w:t>
      </w:r>
    </w:p>
    <w:p w14:paraId="60C08E7E" w14:textId="77777777" w:rsidR="00D41D94" w:rsidRPr="009640E9" w:rsidRDefault="00D41D94" w:rsidP="00D41D94">
      <w:pPr>
        <w:spacing w:before="120"/>
        <w:contextualSpacing/>
        <w:rPr>
          <w:rFonts w:ascii="Calibri" w:hAnsi="Calibri"/>
        </w:rPr>
      </w:pPr>
      <w:r w:rsidRPr="009640E9">
        <w:rPr>
          <w:rFonts w:ascii="Calibri" w:hAnsi="Calibri"/>
        </w:rPr>
        <w:t>a) L'intensità di aiuto può essere aumentata, di ulteriori 10 punti percentuali se la formazione è destinata a lavoratori svantaggiati o disabili definiti tali ai sensi dell’art. 2 del Regolamento (e comunque fino al massimo del 70% di intensità di aiuto)</w:t>
      </w:r>
    </w:p>
    <w:p w14:paraId="5627556F" w14:textId="77777777" w:rsidR="00D41D94" w:rsidRPr="009640E9" w:rsidRDefault="00D41D94" w:rsidP="00D41D94">
      <w:pPr>
        <w:spacing w:before="120"/>
        <w:contextualSpacing/>
        <w:rPr>
          <w:rFonts w:ascii="Calibri" w:hAnsi="Calibri"/>
        </w:rPr>
      </w:pPr>
      <w:r w:rsidRPr="009640E9">
        <w:rPr>
          <w:rFonts w:ascii="Calibri" w:hAnsi="Calibri"/>
        </w:rPr>
        <w:t>b) di 10 punti percentuali per gli aiuti concessi alle medie imprese e di 20 punti percentuali per gli aiuti concessi alle piccole imprese.</w:t>
      </w:r>
    </w:p>
    <w:p w14:paraId="3E055F1D" w14:textId="77777777" w:rsidR="00D41D94" w:rsidRPr="009640E9" w:rsidRDefault="00D41D94" w:rsidP="00D41D94">
      <w:pPr>
        <w:spacing w:before="120"/>
        <w:contextualSpacing/>
        <w:rPr>
          <w:rFonts w:ascii="Calibri" w:hAnsi="Calibri"/>
        </w:rPr>
      </w:pPr>
      <w:r w:rsidRPr="009640E9">
        <w:rPr>
          <w:rFonts w:ascii="Calibri" w:hAnsi="Calibri"/>
        </w:rPr>
        <w:t xml:space="preserve">Se l'aiuto è concesso nel settore dei trasporti marittimi, l'intensità può essere aumentata fino al 100% dei costi ammissibili, purché siano soddisfatte le seguenti condizioni: </w:t>
      </w:r>
    </w:p>
    <w:p w14:paraId="6F1EA291" w14:textId="77777777" w:rsidR="00D41D94" w:rsidRPr="009640E9" w:rsidRDefault="00D41D94" w:rsidP="00D41D94">
      <w:pPr>
        <w:spacing w:before="120"/>
        <w:contextualSpacing/>
        <w:rPr>
          <w:rFonts w:ascii="Calibri" w:hAnsi="Calibri"/>
        </w:rPr>
      </w:pPr>
      <w:r w:rsidRPr="009640E9">
        <w:rPr>
          <w:rFonts w:ascii="Calibri" w:hAnsi="Calibri"/>
        </w:rPr>
        <w:t>a) i partecipanti alla formazione non sono membri attivi dell'equipaggio, ma sono soprannumerari;</w:t>
      </w:r>
    </w:p>
    <w:p w14:paraId="054F7603" w14:textId="77777777" w:rsidR="00D41D94" w:rsidRPr="009640E9" w:rsidRDefault="00D41D94" w:rsidP="00D41D94">
      <w:pPr>
        <w:spacing w:before="120"/>
        <w:contextualSpacing/>
        <w:rPr>
          <w:rFonts w:ascii="Calibri" w:hAnsi="Calibri"/>
        </w:rPr>
      </w:pPr>
      <w:r w:rsidRPr="009640E9">
        <w:rPr>
          <w:rFonts w:ascii="Calibri" w:hAnsi="Calibri"/>
        </w:rPr>
        <w:t xml:space="preserve"> b) la formazione viene impartita a bordo di navi immatricolate nei registri dell'Unione.</w:t>
      </w:r>
    </w:p>
    <w:p w14:paraId="546F02C4" w14:textId="77777777" w:rsidR="00D41D94" w:rsidRPr="009640E9" w:rsidRDefault="00D41D94" w:rsidP="00D41D94">
      <w:pPr>
        <w:spacing w:before="120"/>
        <w:contextualSpacing/>
        <w:rPr>
          <w:rFonts w:ascii="Calibri" w:hAnsi="Calibri"/>
        </w:rPr>
      </w:pPr>
      <w:r w:rsidRPr="009640E9">
        <w:rPr>
          <w:rFonts w:ascii="Calibri" w:hAnsi="Calibri"/>
        </w:rPr>
        <w:t xml:space="preserve">La percentuale di cofinanziamento privato obbligatorio non potrà scendere al di sotto del 30%, nel caso in cui l’azienda beneficiaria opti per il regime di aiuti alla formazione. </w:t>
      </w:r>
    </w:p>
    <w:p w14:paraId="41CA0374" w14:textId="77777777" w:rsidR="00D41D94" w:rsidRPr="009640E9" w:rsidRDefault="00D41D94" w:rsidP="00D41D94">
      <w:pPr>
        <w:spacing w:before="120"/>
        <w:contextualSpacing/>
        <w:rPr>
          <w:rFonts w:ascii="Calibri" w:hAnsi="Calibri"/>
        </w:rPr>
      </w:pPr>
      <w:r w:rsidRPr="009640E9">
        <w:rPr>
          <w:rFonts w:ascii="Calibri" w:hAnsi="Calibri"/>
        </w:rPr>
        <w:t>Resta fissato nella percentuale del 20% in caso di scelta del “de minimis”.</w:t>
      </w:r>
    </w:p>
    <w:p w14:paraId="7DF34258" w14:textId="77777777" w:rsidR="00D41D94" w:rsidRPr="009640E9" w:rsidRDefault="00D41D94" w:rsidP="00D41D94">
      <w:pPr>
        <w:spacing w:before="120"/>
        <w:contextualSpacing/>
        <w:rPr>
          <w:rFonts w:ascii="Calibri" w:hAnsi="Calibri"/>
        </w:rPr>
      </w:pPr>
    </w:p>
    <w:p w14:paraId="78451590" w14:textId="77777777" w:rsidR="00D41D94" w:rsidRPr="00E866FA" w:rsidRDefault="00D41D94" w:rsidP="00D41D94">
      <w:pPr>
        <w:pStyle w:val="Titolo1"/>
        <w:rPr>
          <w:rFonts w:ascii="Calibri" w:hAnsi="Calibri"/>
          <w:sz w:val="20"/>
        </w:rPr>
      </w:pPr>
      <w:bookmarkStart w:id="68" w:name="_Toc511829316"/>
      <w:r w:rsidRPr="00E866FA">
        <w:rPr>
          <w:rFonts w:ascii="Calibri" w:hAnsi="Calibri"/>
          <w:sz w:val="20"/>
        </w:rPr>
        <w:t>(Art._____)</w:t>
      </w:r>
      <w:bookmarkEnd w:id="68"/>
    </w:p>
    <w:p w14:paraId="0D592F39" w14:textId="77777777" w:rsidR="00D41D94" w:rsidRPr="00E866FA" w:rsidRDefault="00D41D94" w:rsidP="00D41D94">
      <w:pPr>
        <w:pStyle w:val="Titolo2"/>
        <w:rPr>
          <w:rFonts w:ascii="Calibri" w:hAnsi="Calibri"/>
          <w:sz w:val="20"/>
        </w:rPr>
      </w:pPr>
      <w:r w:rsidRPr="00E866FA">
        <w:rPr>
          <w:rFonts w:ascii="Calibri" w:hAnsi="Calibri"/>
          <w:sz w:val="20"/>
        </w:rPr>
        <w:t xml:space="preserve"> </w:t>
      </w:r>
      <w:bookmarkStart w:id="69" w:name="_Toc511829317"/>
      <w:r w:rsidRPr="00E866FA">
        <w:rPr>
          <w:rFonts w:ascii="Calibri" w:hAnsi="Calibri"/>
          <w:sz w:val="20"/>
        </w:rPr>
        <w:t>Soggetti beneficiari</w:t>
      </w:r>
      <w:bookmarkEnd w:id="69"/>
    </w:p>
    <w:p w14:paraId="31756591" w14:textId="77777777" w:rsidR="00D41D94" w:rsidRPr="009640E9" w:rsidRDefault="00D41D94" w:rsidP="00D41D94">
      <w:pPr>
        <w:spacing w:before="120"/>
        <w:contextualSpacing/>
        <w:rPr>
          <w:rFonts w:ascii="Calibri" w:hAnsi="Calibri"/>
        </w:rPr>
      </w:pPr>
      <w:r w:rsidRPr="009640E9">
        <w:rPr>
          <w:rFonts w:ascii="Calibri" w:hAnsi="Calibri"/>
        </w:rPr>
        <w:t xml:space="preserve">In questo articolo descrivere la tipologia dei beneficiari ammessi a partecipare, nonché, i requisiti minimi di ammissibilità </w:t>
      </w:r>
    </w:p>
    <w:p w14:paraId="7FC62691" w14:textId="77777777" w:rsidR="00D41D94" w:rsidRPr="009640E9" w:rsidRDefault="00D41D94" w:rsidP="00D41D94">
      <w:pPr>
        <w:spacing w:before="120"/>
        <w:contextualSpacing/>
        <w:rPr>
          <w:rFonts w:ascii="Calibri" w:hAnsi="Calibri"/>
        </w:rPr>
      </w:pPr>
      <w:r w:rsidRPr="009640E9">
        <w:rPr>
          <w:rFonts w:ascii="Calibri" w:hAnsi="Calibri"/>
        </w:rPr>
        <w:t>Vanno inoltre indicate le caratteristiche e le modalità di composizione degli eventuali partenariati che concorrono all'avviso e le forme richieste (es ATS, ATI, RTI).</w:t>
      </w:r>
    </w:p>
    <w:p w14:paraId="6FC28009" w14:textId="77777777" w:rsidR="00D41D94" w:rsidRPr="009640E9" w:rsidRDefault="00D41D94" w:rsidP="00D41D94">
      <w:pPr>
        <w:spacing w:before="120"/>
        <w:contextualSpacing/>
        <w:rPr>
          <w:rFonts w:ascii="Calibri" w:hAnsi="Calibri"/>
        </w:rPr>
      </w:pPr>
      <w:r w:rsidRPr="009640E9">
        <w:rPr>
          <w:rFonts w:ascii="Calibri" w:hAnsi="Calibri"/>
        </w:rPr>
        <w:t>In caso di partenariati che prevedano la presenza di organismi formativi, evidenziare che gli stessi devono possedere i requisiti previsti dalla normativa vigente in materia di accreditamento di cui alla DGR n. 242/13 e ss.mm.ii.</w:t>
      </w:r>
    </w:p>
    <w:p w14:paraId="13B6C0C0" w14:textId="77777777" w:rsidR="00D41D94" w:rsidRPr="009640E9" w:rsidRDefault="00D41D94" w:rsidP="00D41D94">
      <w:pPr>
        <w:spacing w:before="120"/>
        <w:contextualSpacing/>
        <w:rPr>
          <w:rFonts w:ascii="Calibri" w:hAnsi="Calibri"/>
        </w:rPr>
      </w:pPr>
      <w:r w:rsidRPr="009640E9">
        <w:rPr>
          <w:rFonts w:ascii="Calibri" w:hAnsi="Calibri"/>
        </w:rPr>
        <w:t>(Si rammenta che il Regolamento 1407/2013 art. 1 prevede la non applicabilità della regola “de minimis” alle:</w:t>
      </w:r>
    </w:p>
    <w:p w14:paraId="650D3361" w14:textId="77777777" w:rsidR="00D41D94" w:rsidRPr="009640E9" w:rsidRDefault="00D41D94" w:rsidP="00D41D94">
      <w:pPr>
        <w:spacing w:before="120"/>
        <w:contextualSpacing/>
        <w:rPr>
          <w:rFonts w:ascii="Calibri" w:hAnsi="Calibri"/>
        </w:rPr>
      </w:pPr>
      <w:r w:rsidRPr="009640E9">
        <w:rPr>
          <w:rFonts w:ascii="Calibri" w:hAnsi="Calibri"/>
        </w:rPr>
        <w:t xml:space="preserve"> </w:t>
      </w:r>
      <w:r w:rsidRPr="009640E9">
        <w:rPr>
          <w:rFonts w:ascii="Calibri" w:hAnsi="Calibri"/>
        </w:rPr>
        <w:sym w:font="Symbol" w:char="F0B7"/>
      </w:r>
      <w:r w:rsidRPr="009640E9">
        <w:rPr>
          <w:rFonts w:ascii="Calibri" w:hAnsi="Calibri"/>
        </w:rPr>
        <w:t xml:space="preserve"> Imprese attive nel settore della pesca e dell’acquacoltura che rientrano nel campo di applicazione del Regolamento (CE) 104/2000 del Consiglio (GUCE serie L 17 del 21/2/2000);</w:t>
      </w:r>
    </w:p>
    <w:p w14:paraId="467901D4" w14:textId="77777777" w:rsidR="00D41D94" w:rsidRPr="009640E9" w:rsidRDefault="00D41D94" w:rsidP="00D41D94">
      <w:pPr>
        <w:spacing w:before="120"/>
        <w:contextualSpacing/>
        <w:rPr>
          <w:rFonts w:ascii="Calibri" w:hAnsi="Calibri"/>
        </w:rPr>
      </w:pPr>
      <w:r w:rsidRPr="009640E9">
        <w:rPr>
          <w:rFonts w:ascii="Calibri" w:hAnsi="Calibri"/>
        </w:rPr>
        <w:t xml:space="preserve"> </w:t>
      </w:r>
      <w:r w:rsidRPr="009640E9">
        <w:rPr>
          <w:rFonts w:ascii="Calibri" w:hAnsi="Calibri"/>
        </w:rPr>
        <w:sym w:font="Symbol" w:char="F0B7"/>
      </w:r>
      <w:r w:rsidRPr="009640E9">
        <w:rPr>
          <w:rFonts w:ascii="Calibri" w:hAnsi="Calibri"/>
        </w:rPr>
        <w:t xml:space="preserve"> Imprese attive nel settore della produzione primaria dei prodotti agricoli. </w:t>
      </w:r>
    </w:p>
    <w:p w14:paraId="2B4809F1" w14:textId="77777777" w:rsidR="00D41D94" w:rsidRPr="009640E9" w:rsidRDefault="00D41D94" w:rsidP="00D41D94">
      <w:pPr>
        <w:spacing w:before="120"/>
        <w:contextualSpacing/>
        <w:rPr>
          <w:rFonts w:ascii="Calibri" w:hAnsi="Calibri"/>
        </w:rPr>
      </w:pPr>
      <w:r w:rsidRPr="009640E9">
        <w:rPr>
          <w:rFonts w:ascii="Calibri" w:hAnsi="Calibri"/>
        </w:rPr>
        <w:t xml:space="preserve">Sono finanziabili le imprese che operano anche in altri settori oltre che nei settori esclusi dal Reg.1407/13: in questo caso il finanziamento è concesso se l’impresa dimostra la separazione delle attività o la distinzione dei costi. </w:t>
      </w:r>
    </w:p>
    <w:p w14:paraId="05B239EC" w14:textId="77777777" w:rsidR="00D41D94" w:rsidRPr="009640E9" w:rsidRDefault="00D41D94" w:rsidP="00D41D94">
      <w:pPr>
        <w:spacing w:before="120"/>
        <w:contextualSpacing/>
        <w:rPr>
          <w:rFonts w:ascii="Calibri" w:hAnsi="Calibri"/>
        </w:rPr>
      </w:pPr>
      <w:r w:rsidRPr="009640E9">
        <w:rPr>
          <w:rFonts w:ascii="Calibri" w:hAnsi="Calibri"/>
        </w:rPr>
        <w:t>Gli aiuti concessi ai sensi del de minimis sono cumulabili con aiuti di Stato, per gli stessi costi ammissibili, fino all’intensità di aiuto fissata Regolamento (UE) generale di esenzione per categoria N. 651/2014.</w:t>
      </w:r>
    </w:p>
    <w:p w14:paraId="2164BE45" w14:textId="77777777" w:rsidR="00D41D94" w:rsidRPr="009640E9" w:rsidRDefault="00D41D94" w:rsidP="00D41D94">
      <w:pPr>
        <w:spacing w:before="120"/>
        <w:contextualSpacing/>
        <w:rPr>
          <w:rFonts w:ascii="Calibri" w:hAnsi="Calibri"/>
        </w:rPr>
      </w:pPr>
      <w:r w:rsidRPr="009640E9">
        <w:rPr>
          <w:rFonts w:ascii="Calibri" w:hAnsi="Calibri"/>
        </w:rPr>
        <w:t>Sono invece escluse dal beneficio le imprese in difficoltà ai sensi dell’articolo 2, punto 18) del Regolamento (UE) n.651/2014): a) nel caso di società a responsabilità limitata (diverse dalle PMI costituitesi da meno di tre anni […]), qualora abbia perso più della metà del capitale sociale sottoscritto a causa di perdite cumulate.; b) nel caso di società in cui almeno alcuni soci abbiano la responsabilità illimitata per i debiti della società (diverse dalle PMI costituitesi da meno di tre anni […]), qualora abbia perso più della metà dei fondi propri, quali indicati nei conti della società, a causa di perdite cumulate.; c) qualora l'impresa sia oggetto di procedura concorsuale per insolvenza o soddisfi le condizioni previste dal diritto nazionale per l'apertura nei suoi confronti di una tale procedura su richiesta dei suoi creditori; d) qualora l'impresa abbia ricevuto un aiuto per il salvataggio e non abbia ancora rimborsato il prestito o revocato la garanzia, o abbia ricevuto un aiuto per la ristrutturazione e sia ancora soggetta a un piano di ristrutturazione</w:t>
      </w:r>
    </w:p>
    <w:p w14:paraId="30E42500" w14:textId="77777777" w:rsidR="00D41D94" w:rsidRPr="009640E9" w:rsidRDefault="00D41D94" w:rsidP="00D41D94">
      <w:pPr>
        <w:autoSpaceDE w:val="0"/>
        <w:autoSpaceDN w:val="0"/>
        <w:adjustRightInd w:val="0"/>
        <w:spacing w:before="120"/>
        <w:contextualSpacing/>
        <w:rPr>
          <w:rFonts w:ascii="Calibri" w:hAnsi="Calibri"/>
          <w:b/>
        </w:rPr>
      </w:pPr>
    </w:p>
    <w:p w14:paraId="3B6C32DD" w14:textId="77777777" w:rsidR="00D41D94" w:rsidRPr="009640E9" w:rsidRDefault="00D41D94" w:rsidP="00D41D94">
      <w:pPr>
        <w:spacing w:before="120"/>
        <w:contextualSpacing/>
        <w:rPr>
          <w:rFonts w:ascii="Calibri" w:hAnsi="Calibri"/>
        </w:rPr>
      </w:pPr>
    </w:p>
    <w:p w14:paraId="40E81529" w14:textId="77777777" w:rsidR="00D41D94" w:rsidRPr="009640E9" w:rsidRDefault="00D41D94" w:rsidP="00D41D94">
      <w:pPr>
        <w:spacing w:before="120"/>
        <w:contextualSpacing/>
        <w:rPr>
          <w:rFonts w:ascii="Calibri" w:hAnsi="Calibri"/>
        </w:rPr>
      </w:pPr>
      <w:r w:rsidRPr="009640E9">
        <w:rPr>
          <w:rFonts w:ascii="Calibri" w:hAnsi="Calibri"/>
        </w:rPr>
        <w:t>Si rammenta che nel caso di formazione obbligatoria rivolta ai lavoratori, essa potrà essere finanziata unicamente in ambito di regime “de minimis” in coerenza con la vigente normativa comunitaria sugli aiuti di Stato.</w:t>
      </w:r>
    </w:p>
    <w:p w14:paraId="2280ADAC" w14:textId="77777777" w:rsidR="00D41D94" w:rsidRPr="009640E9" w:rsidRDefault="00D41D94" w:rsidP="00D41D94">
      <w:pPr>
        <w:spacing w:before="120"/>
        <w:contextualSpacing/>
        <w:rPr>
          <w:rFonts w:ascii="Calibri" w:hAnsi="Calibri"/>
        </w:rPr>
      </w:pPr>
    </w:p>
    <w:p w14:paraId="3D9368EA" w14:textId="77777777" w:rsidR="00D41D94" w:rsidRPr="009640E9" w:rsidRDefault="00D41D94" w:rsidP="00D41D94">
      <w:pPr>
        <w:autoSpaceDE w:val="0"/>
        <w:autoSpaceDN w:val="0"/>
        <w:adjustRightInd w:val="0"/>
        <w:spacing w:before="120"/>
        <w:contextualSpacing/>
        <w:rPr>
          <w:rFonts w:ascii="Calibri" w:hAnsi="Calibri"/>
          <w:b/>
        </w:rPr>
      </w:pPr>
    </w:p>
    <w:p w14:paraId="5B2CB325" w14:textId="77777777" w:rsidR="00D41D94" w:rsidRPr="00E866FA" w:rsidRDefault="00D41D94" w:rsidP="00D41D94">
      <w:pPr>
        <w:pStyle w:val="Titolo1"/>
        <w:spacing w:before="0"/>
        <w:ind w:left="720"/>
        <w:rPr>
          <w:rFonts w:ascii="Calibri" w:eastAsia="Times New Roman" w:hAnsi="Calibri"/>
          <w:b w:val="0"/>
          <w:sz w:val="20"/>
        </w:rPr>
      </w:pPr>
    </w:p>
    <w:p w14:paraId="5CE17FFC" w14:textId="77777777" w:rsidR="002B30FF" w:rsidRPr="009640E9" w:rsidRDefault="002B30FF" w:rsidP="00EF21D7"/>
    <w:sectPr w:rsidR="002B30FF" w:rsidRPr="009640E9" w:rsidSect="00724E18">
      <w:headerReference w:type="default" r:id="rId21"/>
      <w:footerReference w:type="default" r:id="rId22"/>
      <w:headerReference w:type="first" r:id="rId23"/>
      <w:footerReference w:type="first" r:id="rId24"/>
      <w:pgSz w:w="11906" w:h="16838" w:code="9"/>
      <w:pgMar w:top="2835" w:right="1134" w:bottom="1985" w:left="1134" w:header="709" w:footer="7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6BCC1A" w14:textId="77777777" w:rsidR="009E73CD" w:rsidRDefault="009E73CD" w:rsidP="00EF21D7">
      <w:pPr>
        <w:spacing w:line="240" w:lineRule="auto"/>
      </w:pPr>
      <w:r>
        <w:separator/>
      </w:r>
    </w:p>
  </w:endnote>
  <w:endnote w:type="continuationSeparator" w:id="0">
    <w:p w14:paraId="70B33727" w14:textId="77777777" w:rsidR="009E73CD" w:rsidRDefault="009E73CD" w:rsidP="00EF21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OpenSymbol">
    <w:altName w:val="MS Gothic"/>
    <w:charset w:val="80"/>
    <w:family w:val="auto"/>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300">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50D9C" w14:textId="77777777" w:rsidR="006A18EB" w:rsidRPr="006E2AE0" w:rsidRDefault="006A18EB" w:rsidP="009576D3">
    <w:pPr>
      <w:pStyle w:val="Pidipaginadispari-Titoloavviso"/>
      <w:jc w:val="right"/>
    </w:pPr>
    <w:r>
      <w:rPr>
        <w:lang w:eastAsia="it-IT"/>
      </w:rPr>
      <w:drawing>
        <wp:anchor distT="0" distB="0" distL="114300" distR="114300" simplePos="0" relativeHeight="251660800" behindDoc="1" locked="0" layoutInCell="1" allowOverlap="1" wp14:anchorId="231A6926" wp14:editId="4740AE8C">
          <wp:simplePos x="0" y="0"/>
          <wp:positionH relativeFrom="column">
            <wp:posOffset>-720091</wp:posOffset>
          </wp:positionH>
          <wp:positionV relativeFrom="paragraph">
            <wp:posOffset>-629018</wp:posOffset>
          </wp:positionV>
          <wp:extent cx="7559675" cy="1462960"/>
          <wp:effectExtent l="0" t="0" r="0" b="0"/>
          <wp:wrapNone/>
          <wp:docPr id="3" name="Immagine 3" descr="C:\Users\gisabia\AppData\Local\Microsoft\Windows\INetCache\Content.Word\coda fse dx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sabia\AppData\Local\Microsoft\Windows\INetCache\Content.Word\coda fse dx .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642772" cy="147904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45B3">
      <w:rPr>
        <w:lang w:eastAsia="it-IT"/>
      </w:rPr>
      <mc:AlternateContent>
        <mc:Choice Requires="wps">
          <w:drawing>
            <wp:anchor distT="0" distB="0" distL="114300" distR="114300" simplePos="0" relativeHeight="251656704" behindDoc="0" locked="1" layoutInCell="0" allowOverlap="1" wp14:anchorId="1774FF3D" wp14:editId="7E707A7C">
              <wp:simplePos x="0" y="0"/>
              <wp:positionH relativeFrom="column">
                <wp:posOffset>-324485</wp:posOffset>
              </wp:positionH>
              <wp:positionV relativeFrom="page">
                <wp:posOffset>9811385</wp:posOffset>
              </wp:positionV>
              <wp:extent cx="457835" cy="1403985"/>
              <wp:effectExtent l="0" t="0" r="0" b="0"/>
              <wp:wrapNone/>
              <wp:docPr id="5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14:paraId="5ED3A62F" w14:textId="77777777" w:rsidR="006A18EB" w:rsidRPr="003645B3" w:rsidRDefault="006A18EB" w:rsidP="009576D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2742EB">
                            <w:rPr>
                              <w:rStyle w:val="Numeropagina"/>
                              <w:noProof/>
                              <w:color w:val="808080" w:themeColor="background1" w:themeShade="80"/>
                              <w:sz w:val="16"/>
                            </w:rPr>
                            <w:t>20</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2D4ED2C" id="_x0000_t202" coordsize="21600,21600" o:spt="202" path="m,l,21600r21600,l21600,xe">
              <v:stroke joinstyle="miter"/>
              <v:path gradientshapeok="t" o:connecttype="rect"/>
            </v:shapetype>
            <v:shape id="Casella di testo 2" o:spid="_x0000_s1026" type="#_x0000_t202" style="position:absolute;left:0;text-align:left;margin-left:-25.55pt;margin-top:772.55pt;width:36.05pt;height:110.55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" o:allowincell="f" filled="f" stroked="f">
              <v:textbox style="mso-fit-shape-to-text:t">
                <w:txbxContent>
                  <w:p w:rsidR="006A18EB" w:rsidRPr="003645B3" w:rsidRDefault="006A18EB" w:rsidP="009576D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2742EB">
                      <w:rPr>
                        <w:rStyle w:val="Numeropagina"/>
                        <w:noProof/>
                        <w:color w:val="808080" w:themeColor="background1" w:themeShade="80"/>
                        <w:sz w:val="16"/>
                      </w:rPr>
                      <w:t>20</w:t>
                    </w:r>
                    <w:r w:rsidRPr="003645B3">
                      <w:rPr>
                        <w:rStyle w:val="Numeropagina"/>
                        <w:color w:val="808080" w:themeColor="background1" w:themeShade="80"/>
                        <w:sz w:val="16"/>
                      </w:rPr>
                      <w:fldChar w:fldCharType="end"/>
                    </w:r>
                  </w:p>
                </w:txbxContent>
              </v:textbox>
              <w10:wrap anchory="page"/>
              <w10:anchorlock/>
            </v:shape>
          </w:pict>
        </mc:Fallback>
      </mc:AlternateContent>
    </w:r>
    <w:r w:rsidRPr="003645B3">
      <w:t>Titolo dell’avviso</w:t>
    </w:r>
  </w:p>
  <w:p w14:paraId="77B7F934" w14:textId="77777777" w:rsidR="006A18EB" w:rsidRPr="00AB7F5A" w:rsidRDefault="006A18EB" w:rsidP="009576D3">
    <w:pPr>
      <w:pStyle w:val="Pidipaginadispari-Dipartimento"/>
      <w:jc w:val="right"/>
    </w:pPr>
    <w:r w:rsidRPr="00AB7F5A">
      <w:t xml:space="preserve">Regione Basilicata Dipartimento </w:t>
    </w:r>
    <w:r>
      <w:t>Programmazione e Finanze</w:t>
    </w:r>
  </w:p>
  <w:p w14:paraId="67E0306E" w14:textId="77777777" w:rsidR="006A18EB" w:rsidRDefault="006A18EB" w:rsidP="009576D3">
    <w:pPr>
      <w:pStyle w:val="Pidipaginadispari-Ufficio"/>
      <w:jc w:val="right"/>
    </w:pPr>
    <w:r w:rsidRPr="00AB7F5A">
      <w:t>Ufficio Autorità di Gestione FS</w:t>
    </w:r>
    <w:r>
      <w:t>E</w:t>
    </w:r>
    <w:r w:rsidRPr="00AB7F5A">
      <w:t xml:space="preserve"> Basilicata 2014-2020</w:t>
    </w:r>
    <w:r>
      <w:t xml:space="preserve"> - </w:t>
    </w:r>
    <w:r w:rsidRPr="00AB7F5A">
      <w:t xml:space="preserve">Via Vincenzo Verrastro, </w:t>
    </w:r>
    <w:r>
      <w:t>8</w:t>
    </w:r>
    <w:r w:rsidRPr="00AB7F5A">
      <w:t xml:space="preserve"> - 85100 Potenza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9E450" w14:textId="77777777" w:rsidR="006A18EB" w:rsidRPr="006E2AE0" w:rsidRDefault="006A18EB" w:rsidP="00AC488B">
    <w:pPr>
      <w:pStyle w:val="Pidipaginadispari-Titoloavviso"/>
    </w:pPr>
    <w:r w:rsidRPr="003645B3">
      <w:rPr>
        <w:lang w:eastAsia="it-IT"/>
      </w:rPr>
      <mc:AlternateContent>
        <mc:Choice Requires="wps">
          <w:drawing>
            <wp:anchor distT="0" distB="0" distL="114300" distR="114300" simplePos="0" relativeHeight="251676672" behindDoc="0" locked="1" layoutInCell="0" allowOverlap="1" wp14:anchorId="3C17D125" wp14:editId="78BF5A12">
              <wp:simplePos x="0" y="0"/>
              <wp:positionH relativeFrom="column">
                <wp:posOffset>-324485</wp:posOffset>
              </wp:positionH>
              <wp:positionV relativeFrom="page">
                <wp:posOffset>9811385</wp:posOffset>
              </wp:positionV>
              <wp:extent cx="457835" cy="1403985"/>
              <wp:effectExtent l="0" t="0" r="0" b="0"/>
              <wp:wrapNone/>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14:paraId="762DBEF8" w14:textId="77777777" w:rsidR="006A18EB" w:rsidRPr="003645B3" w:rsidRDefault="006A18EB"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3</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BA39C36" id="_x0000_t202" coordsize="21600,21600" o:spt="202" path="m,l,21600r21600,l21600,xe">
              <v:stroke joinstyle="miter"/>
              <v:path gradientshapeok="t" o:connecttype="rect"/>
            </v:shapetype>
            <v:shape id="_x0000_s1027" type="#_x0000_t202" style="position:absolute;left:0;text-align:left;margin-left:-25.55pt;margin-top:772.55pt;width:36.05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" o:allowincell="f" filled="f" stroked="f">
              <v:textbox style="mso-fit-shape-to-text:t">
                <w:txbxContent>
                  <w:p w:rsidR="006A18EB" w:rsidRPr="003645B3" w:rsidRDefault="006A18EB"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3</w:t>
                    </w:r>
                    <w:r w:rsidRPr="003645B3">
                      <w:rPr>
                        <w:rStyle w:val="Numeropagina"/>
                        <w:color w:val="808080" w:themeColor="background1" w:themeShade="80"/>
                        <w:sz w:val="16"/>
                      </w:rPr>
                      <w:fldChar w:fldCharType="end"/>
                    </w:r>
                  </w:p>
                </w:txbxContent>
              </v:textbox>
              <w10:wrap anchory="page"/>
              <w10:anchorlock/>
            </v:shape>
          </w:pict>
        </mc:Fallback>
      </mc:AlternateContent>
    </w:r>
    <w:r w:rsidRPr="003645B3">
      <w:t>Titolo dell’avviso</w:t>
    </w:r>
  </w:p>
  <w:p w14:paraId="2EA89579" w14:textId="77777777" w:rsidR="006A18EB" w:rsidRPr="00AB7F5A" w:rsidRDefault="006A18EB" w:rsidP="00AC488B">
    <w:pPr>
      <w:pStyle w:val="Pidipaginadispari-Dipartimento"/>
    </w:pPr>
    <w:r>
      <w:rPr>
        <w:noProof/>
        <w:lang w:eastAsia="it-IT"/>
      </w:rPr>
      <w:drawing>
        <wp:anchor distT="0" distB="0" distL="114300" distR="114300" simplePos="0" relativeHeight="251675648" behindDoc="1" locked="0" layoutInCell="0" allowOverlap="1" wp14:anchorId="5FEF5860" wp14:editId="7C1E542E">
          <wp:simplePos x="715992" y="8264106"/>
          <wp:positionH relativeFrom="page">
            <wp:align>left</wp:align>
          </wp:positionH>
          <wp:positionV relativeFrom="page">
            <wp:align>bottom</wp:align>
          </wp:positionV>
          <wp:extent cx="7567200" cy="1462992"/>
          <wp:effectExtent l="0" t="0" r="0" b="0"/>
          <wp:wrapNone/>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flipH="1">
                    <a:off x="0" y="0"/>
                    <a:ext cx="7567200" cy="1462992"/>
                  </a:xfrm>
                  <a:prstGeom prst="rect">
                    <a:avLst/>
                  </a:prstGeom>
                </pic:spPr>
              </pic:pic>
            </a:graphicData>
          </a:graphic>
          <wp14:sizeRelH relativeFrom="margin">
            <wp14:pctWidth>0</wp14:pctWidth>
          </wp14:sizeRelH>
          <wp14:sizeRelV relativeFrom="margin">
            <wp14:pctHeight>0</wp14:pctHeight>
          </wp14:sizeRelV>
        </wp:anchor>
      </w:drawing>
    </w:r>
    <w:r w:rsidRPr="00AB7F5A">
      <w:t>Regione Basilicata Dipartimento Politiche Agricole e Forestali</w:t>
    </w:r>
  </w:p>
  <w:p w14:paraId="147B1694" w14:textId="77777777" w:rsidR="006A18EB" w:rsidRPr="00AB7F5A" w:rsidRDefault="006A18EB" w:rsidP="00AC488B">
    <w:pPr>
      <w:pStyle w:val="Pidipaginadispari-Ufficio"/>
    </w:pPr>
    <w:r w:rsidRPr="00AB7F5A">
      <w:t>Ufficio Autorità di Gestione FSR Basilicata 2014-2020</w:t>
    </w:r>
    <w:r>
      <w:t xml:space="preserve"> - </w:t>
    </w:r>
    <w:r w:rsidRPr="00AB7F5A">
      <w:t>Via Vincenzo Verrastro, 10 - 85100 Potenza</w:t>
    </w:r>
  </w:p>
  <w:p w14:paraId="511DFA84" w14:textId="77777777" w:rsidR="006A18EB" w:rsidRPr="003645B3" w:rsidRDefault="006A18EB" w:rsidP="003645B3">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04B59" w14:textId="77777777" w:rsidR="006A18EB" w:rsidRPr="00F3672C" w:rsidRDefault="006A18EB" w:rsidP="007C1B83">
    <w:pPr>
      <w:pStyle w:val="Pidipaginadispari-Dipartimento"/>
      <w:rPr>
        <w:b w:val="0"/>
      </w:rPr>
    </w:pPr>
    <w:r>
      <w:rPr>
        <w:noProof/>
        <w:lang w:eastAsia="it-IT"/>
      </w:rPr>
      <w:drawing>
        <wp:anchor distT="0" distB="0" distL="114300" distR="114300" simplePos="0" relativeHeight="251665408" behindDoc="1" locked="0" layoutInCell="0" allowOverlap="1" wp14:anchorId="3BB332EF" wp14:editId="64B5D6E9">
          <wp:simplePos x="718056" y="8734483"/>
          <wp:positionH relativeFrom="page">
            <wp:align>left</wp:align>
          </wp:positionH>
          <wp:positionV relativeFrom="page">
            <wp:align>bottom</wp:align>
          </wp:positionV>
          <wp:extent cx="7560860" cy="1453487"/>
          <wp:effectExtent l="0" t="0" r="2540" b="0"/>
          <wp:wrapNone/>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5609" cy="1454400"/>
                  </a:xfrm>
                  <a:prstGeom prst="rect">
                    <a:avLst/>
                  </a:prstGeom>
                </pic:spPr>
              </pic:pic>
            </a:graphicData>
          </a:graphic>
          <wp14:sizeRelH relativeFrom="margin">
            <wp14:pctWidth>0</wp14:pctWidth>
          </wp14:sizeRelH>
          <wp14:sizeRelV relativeFrom="margin">
            <wp14:pctHeight>0</wp14:pctHeight>
          </wp14:sizeRelV>
        </wp:anchor>
      </w:drawing>
    </w:r>
    <w:r w:rsidRPr="00AB7F5A">
      <w:t xml:space="preserve">Regione Basilicata </w:t>
    </w:r>
    <w:r w:rsidRPr="00F3672C">
      <w:rPr>
        <w:b w:val="0"/>
      </w:rPr>
      <w:t>Dipartimento P</w:t>
    </w:r>
    <w:r>
      <w:rPr>
        <w:b w:val="0"/>
      </w:rPr>
      <w:t>rogrammazione e Finanze</w:t>
    </w:r>
  </w:p>
  <w:p w14:paraId="41D76D86" w14:textId="77777777" w:rsidR="006A18EB" w:rsidRPr="00AB7F5A" w:rsidRDefault="006A18EB" w:rsidP="007C1B83">
    <w:pPr>
      <w:pStyle w:val="Pidipaginadispari-Ufficio"/>
    </w:pPr>
    <w:r w:rsidRPr="00AB7F5A">
      <w:t xml:space="preserve">Ufficio Autorità di Gestione </w:t>
    </w:r>
    <w:r>
      <w:t>dei Programmi Operativi FESR</w:t>
    </w:r>
    <w:r w:rsidRPr="00AB7F5A">
      <w:t xml:space="preserve"> </w:t>
    </w:r>
    <w:r>
      <w:t>Basilicata</w:t>
    </w:r>
  </w:p>
  <w:p w14:paraId="00917F81" w14:textId="77777777" w:rsidR="006A18EB" w:rsidRPr="00AB7F5A" w:rsidRDefault="006A18EB" w:rsidP="007C1B83">
    <w:pPr>
      <w:pStyle w:val="Pidipaginadispari-Ufficio"/>
    </w:pPr>
    <w:r w:rsidRPr="00AB7F5A">
      <w:t xml:space="preserve">Via Vincenzo Verrastro, </w:t>
    </w:r>
    <w:r>
      <w:t>8</w:t>
    </w:r>
    <w:r w:rsidRPr="00AB7F5A">
      <w:t xml:space="preserve"> - 85100 Potenza</w:t>
    </w:r>
  </w:p>
  <w:p w14:paraId="68D538D3" w14:textId="77777777" w:rsidR="006A18EB" w:rsidRDefault="006A18EB" w:rsidP="007C1B83">
    <w:pPr>
      <w:pStyle w:val="Pidipaginadispari-Ufficio"/>
    </w:pPr>
    <w:r w:rsidRPr="00AB7F5A">
      <w:t xml:space="preserve">web: </w:t>
    </w:r>
    <w:r w:rsidRPr="00F3672C">
      <w:rPr>
        <w:rStyle w:val="Pidipagina-web"/>
        <w:i w:val="0"/>
      </w:rPr>
      <w:t>www.europa.basilicata.it</w:t>
    </w:r>
    <w:r>
      <w:rPr>
        <w:rStyle w:val="Pidipagina-web"/>
        <w:i w:val="0"/>
      </w:rPr>
      <w:t>/fse</w:t>
    </w:r>
    <w:r w:rsidRPr="003C2244">
      <w:rPr>
        <w:color w:val="94BB11"/>
      </w:rPr>
      <w:t xml:space="preserve"> </w:t>
    </w:r>
    <w:r w:rsidRPr="00AB7F5A">
      <w:t xml:space="preserve">| twitter: </w:t>
    </w:r>
    <w:r w:rsidRPr="00F3672C">
      <w:rPr>
        <w:rStyle w:val="Pidipagina-web"/>
        <w:i w:val="0"/>
      </w:rPr>
      <w:t>@BasilicataEU</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2DF2BA" w14:textId="77777777" w:rsidR="006A18EB" w:rsidRPr="006802DA" w:rsidRDefault="006A18EB" w:rsidP="006802DA">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DA24D6" w14:textId="77777777" w:rsidR="006A18EB" w:rsidRPr="006E2AE0" w:rsidRDefault="006A18EB" w:rsidP="00754C11">
    <w:pPr>
      <w:pStyle w:val="Pidipaginadispari-Titoloavviso"/>
    </w:pPr>
    <w:r w:rsidRPr="00FE7FAB">
      <w:rPr>
        <w:lang w:eastAsia="it-IT"/>
      </w:rPr>
      <w:drawing>
        <wp:anchor distT="0" distB="0" distL="114300" distR="114300" simplePos="0" relativeHeight="251693056" behindDoc="1" locked="0" layoutInCell="0" allowOverlap="1" wp14:anchorId="7EEE9900" wp14:editId="2270908F">
          <wp:simplePos x="723014" y="9037674"/>
          <wp:positionH relativeFrom="page">
            <wp:align>left</wp:align>
          </wp:positionH>
          <wp:positionV relativeFrom="page">
            <wp:align>bottom</wp:align>
          </wp:positionV>
          <wp:extent cx="7557387" cy="1459673"/>
          <wp:effectExtent l="0" t="0" r="5715" b="0"/>
          <wp:wrapNone/>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7387" cy="1459673"/>
                  </a:xfrm>
                  <a:prstGeom prst="rect">
                    <a:avLst/>
                  </a:prstGeom>
                </pic:spPr>
              </pic:pic>
            </a:graphicData>
          </a:graphic>
          <wp14:sizeRelH relativeFrom="margin">
            <wp14:pctWidth>0</wp14:pctWidth>
          </wp14:sizeRelH>
          <wp14:sizeRelV relativeFrom="margin">
            <wp14:pctHeight>0</wp14:pctHeight>
          </wp14:sizeRelV>
        </wp:anchor>
      </w:drawing>
    </w:r>
    <w:r w:rsidRPr="00FE7FAB">
      <w:rPr>
        <w:lang w:eastAsia="it-IT"/>
      </w:rPr>
      <mc:AlternateContent>
        <mc:Choice Requires="wps">
          <w:drawing>
            <wp:anchor distT="0" distB="0" distL="114300" distR="114300" simplePos="0" relativeHeight="251695104" behindDoc="0" locked="1" layoutInCell="0" allowOverlap="1" wp14:anchorId="536685A8" wp14:editId="1F22515B">
              <wp:simplePos x="0" y="0"/>
              <wp:positionH relativeFrom="column">
                <wp:posOffset>5962650</wp:posOffset>
              </wp:positionH>
              <wp:positionV relativeFrom="page">
                <wp:posOffset>9811385</wp:posOffset>
              </wp:positionV>
              <wp:extent cx="457835" cy="1403985"/>
              <wp:effectExtent l="0" t="0" r="0" b="0"/>
              <wp:wrapNone/>
              <wp:docPr id="30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14:paraId="3D733FBD" w14:textId="77777777" w:rsidR="006A18EB" w:rsidRPr="003645B3" w:rsidRDefault="006A18EB" w:rsidP="00754C11">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2742EB">
                            <w:rPr>
                              <w:rStyle w:val="Numeropagina"/>
                              <w:noProof/>
                              <w:color w:val="808080" w:themeColor="background1" w:themeShade="80"/>
                              <w:sz w:val="16"/>
                            </w:rPr>
                            <w:t>21</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0D22C8D" id="_x0000_t202" coordsize="21600,21600" o:spt="202" path="m,l,21600r21600,l21600,xe">
              <v:stroke joinstyle="miter"/>
              <v:path gradientshapeok="t" o:connecttype="rect"/>
            </v:shapetype>
            <v:shape id="_x0000_s1028" type="#_x0000_t202" style="position:absolute;left:0;text-align:left;margin-left:469.5pt;margin-top:772.55pt;width:36.05pt;height:110.55pt;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" o:allowincell="f" filled="f" stroked="f">
              <v:textbox style="mso-fit-shape-to-text:t">
                <w:txbxContent>
                  <w:p w:rsidR="006A18EB" w:rsidRPr="003645B3" w:rsidRDefault="006A18EB" w:rsidP="00754C11">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2742EB">
                      <w:rPr>
                        <w:rStyle w:val="Numeropagina"/>
                        <w:noProof/>
                        <w:color w:val="808080" w:themeColor="background1" w:themeShade="80"/>
                        <w:sz w:val="16"/>
                      </w:rPr>
                      <w:t>21</w:t>
                    </w:r>
                    <w:r w:rsidRPr="003645B3">
                      <w:rPr>
                        <w:rStyle w:val="Numeropagina"/>
                        <w:color w:val="808080" w:themeColor="background1" w:themeShade="80"/>
                        <w:sz w:val="16"/>
                      </w:rPr>
                      <w:fldChar w:fldCharType="end"/>
                    </w:r>
                  </w:p>
                </w:txbxContent>
              </v:textbox>
              <w10:wrap anchory="page"/>
              <w10:anchorlock/>
            </v:shape>
          </w:pict>
        </mc:Fallback>
      </mc:AlternateContent>
    </w:r>
    <w:r w:rsidRPr="00FE7FAB">
      <w:t>Titolo dell’avviso</w:t>
    </w:r>
  </w:p>
  <w:p w14:paraId="2EC3FC96" w14:textId="77777777" w:rsidR="006A18EB" w:rsidRPr="00AB7F5A" w:rsidRDefault="006A18EB" w:rsidP="00754C11">
    <w:pPr>
      <w:pStyle w:val="Pidipaginadispari-Dipartimento"/>
    </w:pPr>
    <w:r w:rsidRPr="00AB7F5A">
      <w:t>Regione Basilicata Dipartimento P</w:t>
    </w:r>
    <w:r>
      <w:t>rogrammazione e Finanze</w:t>
    </w:r>
  </w:p>
  <w:p w14:paraId="2FBDCDFA" w14:textId="77777777" w:rsidR="006A18EB" w:rsidRPr="00FE7FAB" w:rsidRDefault="006A18EB" w:rsidP="00754C11">
    <w:pPr>
      <w:pStyle w:val="Pidipaginadispari-Ufficio"/>
      <w:rPr>
        <w:i w:val="0"/>
      </w:rPr>
    </w:pPr>
    <w:r w:rsidRPr="00FE7FAB">
      <w:rPr>
        <w:i w:val="0"/>
      </w:rPr>
      <w:t xml:space="preserve">Ufficio Autorità di Gestione dei Programmi Operativi FESR Basilicata </w:t>
    </w:r>
  </w:p>
  <w:p w14:paraId="1F93AE3D" w14:textId="77777777" w:rsidR="006A18EB" w:rsidRPr="009576D3" w:rsidRDefault="006A18EB" w:rsidP="00754C11">
    <w:pPr>
      <w:pStyle w:val="Pidipaginadispari-Ufficio"/>
    </w:pPr>
    <w:r w:rsidRPr="00AB7F5A">
      <w:t xml:space="preserve">Via Vincenzo Verrastro, </w:t>
    </w:r>
    <w:r>
      <w:t>8</w:t>
    </w:r>
    <w:r w:rsidRPr="00AB7F5A">
      <w:t xml:space="preserve"> - 85100 Potenza</w:t>
    </w:r>
    <w:r>
      <w:t xml:space="preserve"> | </w:t>
    </w:r>
    <w:r w:rsidRPr="00AB7F5A">
      <w:t xml:space="preserve">web: </w:t>
    </w:r>
    <w:r w:rsidRPr="00FE7FAB">
      <w:rPr>
        <w:rStyle w:val="Pidipagina-web"/>
        <w:i w:val="0"/>
      </w:rPr>
      <w:t>www.europa.basilicata.it</w:t>
    </w:r>
    <w:r>
      <w:rPr>
        <w:rStyle w:val="Pidipagina-web"/>
        <w:i w:val="0"/>
      </w:rPr>
      <w:t>/fse</w:t>
    </w:r>
    <w:r w:rsidRPr="003C2244">
      <w:rPr>
        <w:color w:val="94BB11"/>
      </w:rPr>
      <w:t xml:space="preserve"> </w:t>
    </w:r>
    <w:r w:rsidRPr="00AB7F5A">
      <w:t xml:space="preserve">| twitter: </w:t>
    </w:r>
    <w:r w:rsidRPr="00FE7FAB">
      <w:rPr>
        <w:rStyle w:val="Pidipagina-web"/>
        <w:i w:val="0"/>
      </w:rPr>
      <w:t>@BasilicataEU</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68499" w14:textId="77777777" w:rsidR="006A18EB" w:rsidRPr="006E2AE0" w:rsidRDefault="006A18EB" w:rsidP="00AC488B">
    <w:pPr>
      <w:pStyle w:val="Pidipaginapari-Titoloavviso"/>
    </w:pPr>
    <w:r w:rsidRPr="003645B3">
      <w:rPr>
        <w:lang w:eastAsia="it-IT"/>
      </w:rPr>
      <mc:AlternateContent>
        <mc:Choice Requires="wps">
          <w:drawing>
            <wp:anchor distT="0" distB="0" distL="114300" distR="114300" simplePos="0" relativeHeight="251670528" behindDoc="0" locked="1" layoutInCell="0" allowOverlap="1" wp14:anchorId="085CE952" wp14:editId="6F6FAAA7">
              <wp:simplePos x="0" y="0"/>
              <wp:positionH relativeFrom="column">
                <wp:posOffset>5975086</wp:posOffset>
              </wp:positionH>
              <wp:positionV relativeFrom="page">
                <wp:posOffset>9811385</wp:posOffset>
              </wp:positionV>
              <wp:extent cx="458355" cy="1403985"/>
              <wp:effectExtent l="0" t="0" r="0" b="0"/>
              <wp:wrapNone/>
              <wp:docPr id="30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355" cy="1403985"/>
                      </a:xfrm>
                      <a:prstGeom prst="rect">
                        <a:avLst/>
                      </a:prstGeom>
                      <a:noFill/>
                      <a:ln w="9525">
                        <a:noFill/>
                        <a:miter lim="800000"/>
                        <a:headEnd/>
                        <a:tailEnd/>
                      </a:ln>
                    </wps:spPr>
                    <wps:txbx>
                      <w:txbxContent>
                        <w:p w14:paraId="6C180D9C" w14:textId="77777777" w:rsidR="006A18EB" w:rsidRPr="003645B3" w:rsidRDefault="006A18EB"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4</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9D04064" id="_x0000_t202" coordsize="21600,21600" o:spt="202" path="m,l,21600r21600,l21600,xe">
              <v:stroke joinstyle="miter"/>
              <v:path gradientshapeok="t" o:connecttype="rect"/>
            </v:shapetype>
            <v:shape id="_x0000_s1029" type="#_x0000_t202" style="position:absolute;left:0;text-align:left;margin-left:470.5pt;margin-top:772.55pt;width:36.1pt;height:110.5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" o:allowincell="f" filled="f" stroked="f">
              <v:textbox style="mso-fit-shape-to-text:t">
                <w:txbxContent>
                  <w:p w:rsidR="006A18EB" w:rsidRPr="003645B3" w:rsidRDefault="006A18EB"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Pr>
                        <w:rStyle w:val="Numeropagina"/>
                        <w:noProof/>
                        <w:color w:val="808080" w:themeColor="background1" w:themeShade="80"/>
                        <w:sz w:val="16"/>
                      </w:rPr>
                      <w:t>4</w:t>
                    </w:r>
                    <w:r w:rsidRPr="003645B3">
                      <w:rPr>
                        <w:rStyle w:val="Numeropagina"/>
                        <w:color w:val="808080" w:themeColor="background1" w:themeShade="80"/>
                        <w:sz w:val="16"/>
                      </w:rPr>
                      <w:fldChar w:fldCharType="end"/>
                    </w:r>
                  </w:p>
                </w:txbxContent>
              </v:textbox>
              <w10:wrap anchory="page"/>
              <w10:anchorlock/>
            </v:shape>
          </w:pict>
        </mc:Fallback>
      </mc:AlternateContent>
    </w:r>
    <w:r w:rsidRPr="003645B3">
      <w:t>Titolo dell’avviso</w:t>
    </w:r>
  </w:p>
  <w:p w14:paraId="5189A16C" w14:textId="77777777" w:rsidR="006A18EB" w:rsidRPr="00AB7F5A" w:rsidRDefault="006A18EB" w:rsidP="00A05EC4">
    <w:pPr>
      <w:pStyle w:val="Pidipagina"/>
      <w:rPr>
        <w:b/>
        <w:color w:val="808080" w:themeColor="background1" w:themeShade="80"/>
        <w:sz w:val="14"/>
      </w:rPr>
    </w:pPr>
    <w:r>
      <w:rPr>
        <w:b/>
        <w:noProof/>
        <w:color w:val="808080" w:themeColor="background1" w:themeShade="80"/>
        <w:sz w:val="14"/>
        <w:lang w:eastAsia="it-IT"/>
      </w:rPr>
      <w:drawing>
        <wp:anchor distT="0" distB="0" distL="114300" distR="114300" simplePos="0" relativeHeight="251668480" behindDoc="1" locked="0" layoutInCell="0" allowOverlap="1" wp14:anchorId="29F2CDE4" wp14:editId="62D17C2B">
          <wp:simplePos x="715992" y="8264106"/>
          <wp:positionH relativeFrom="page">
            <wp:align>left</wp:align>
          </wp:positionH>
          <wp:positionV relativeFrom="page">
            <wp:align>bottom</wp:align>
          </wp:positionV>
          <wp:extent cx="7567200" cy="1462992"/>
          <wp:effectExtent l="0" t="0" r="0" b="0"/>
          <wp:wrapNone/>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7200" cy="1462992"/>
                  </a:xfrm>
                  <a:prstGeom prst="rect">
                    <a:avLst/>
                  </a:prstGeom>
                </pic:spPr>
              </pic:pic>
            </a:graphicData>
          </a:graphic>
          <wp14:sizeRelH relativeFrom="margin">
            <wp14:pctWidth>0</wp14:pctWidth>
          </wp14:sizeRelH>
          <wp14:sizeRelV relativeFrom="margin">
            <wp14:pctHeight>0</wp14:pctHeight>
          </wp14:sizeRelV>
        </wp:anchor>
      </w:drawing>
    </w:r>
    <w:r w:rsidRPr="00AB7F5A">
      <w:rPr>
        <w:b/>
        <w:color w:val="808080" w:themeColor="background1" w:themeShade="80"/>
        <w:sz w:val="14"/>
      </w:rPr>
      <w:t>Regione Basilicata Dipartimento Politiche Agricole e Forestali</w:t>
    </w:r>
  </w:p>
  <w:p w14:paraId="28027CC9" w14:textId="77777777" w:rsidR="006A18EB" w:rsidRPr="00AB7F5A" w:rsidRDefault="006A18EB" w:rsidP="00A05EC4">
    <w:pPr>
      <w:pStyle w:val="Pidipagina"/>
      <w:rPr>
        <w:i/>
        <w:color w:val="808080" w:themeColor="background1" w:themeShade="80"/>
        <w:sz w:val="14"/>
      </w:rPr>
    </w:pPr>
    <w:r w:rsidRPr="00AB7F5A">
      <w:rPr>
        <w:color w:val="808080" w:themeColor="background1" w:themeShade="80"/>
        <w:sz w:val="14"/>
      </w:rPr>
      <w:t>Ufficio Autorità di Gestione FSR Basilicata 2014-2020</w:t>
    </w:r>
    <w:r>
      <w:rPr>
        <w:color w:val="808080" w:themeColor="background1" w:themeShade="80"/>
        <w:sz w:val="14"/>
      </w:rPr>
      <w:t xml:space="preserve"> - </w:t>
    </w:r>
    <w:r w:rsidRPr="00AB7F5A">
      <w:rPr>
        <w:i/>
        <w:color w:val="808080" w:themeColor="background1" w:themeShade="80"/>
        <w:sz w:val="14"/>
      </w:rPr>
      <w:t>Via Vincenzo Verrastro, 10 - 85100 Potenza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A4D256" w14:textId="77777777" w:rsidR="009E73CD" w:rsidRDefault="009E73CD" w:rsidP="00EF21D7">
      <w:pPr>
        <w:spacing w:line="240" w:lineRule="auto"/>
      </w:pPr>
      <w:r>
        <w:separator/>
      </w:r>
    </w:p>
  </w:footnote>
  <w:footnote w:type="continuationSeparator" w:id="0">
    <w:p w14:paraId="2E1ADD93" w14:textId="77777777" w:rsidR="009E73CD" w:rsidRDefault="009E73CD" w:rsidP="00EF21D7">
      <w:pPr>
        <w:spacing w:line="240" w:lineRule="auto"/>
      </w:pPr>
      <w:r>
        <w:continuationSeparator/>
      </w:r>
    </w:p>
  </w:footnote>
  <w:footnote w:id="1">
    <w:p w14:paraId="19955D62" w14:textId="77777777" w:rsidR="006A18EB" w:rsidRDefault="006A18EB" w:rsidP="00D41D94">
      <w:pPr>
        <w:pStyle w:val="Testonotaapidipagina"/>
        <w:jc w:val="both"/>
      </w:pPr>
      <w:r>
        <w:rPr>
          <w:rStyle w:val="Rimandonotaapidipagina"/>
        </w:rPr>
        <w:footnoteRef/>
      </w:r>
      <w:r>
        <w:t xml:space="preserve"> </w:t>
      </w:r>
      <w:r w:rsidRPr="00DD4ADD">
        <w:rPr>
          <w:rFonts w:ascii="Times New Roman" w:hAnsi="Times New Roman" w:cs="Times New Roman"/>
          <w:bCs/>
          <w:sz w:val="18"/>
          <w:szCs w:val="18"/>
        </w:rPr>
        <w:t>la verifica, a campione viene effettuata secondo le modalità di cui alla D.G.R. n. 613 del 07/05/2007, sulle autodichiarazioni rese dai Beneficiari in fase di presentazione delle proposte progettuali</w:t>
      </w:r>
    </w:p>
  </w:footnote>
  <w:footnote w:id="2">
    <w:p w14:paraId="122C3153" w14:textId="77777777" w:rsidR="006A18EB" w:rsidRDefault="006A18EB" w:rsidP="00D41D94">
      <w:pPr>
        <w:pStyle w:val="Testonotaapidipagina"/>
      </w:pPr>
      <w:r>
        <w:rPr>
          <w:rStyle w:val="Rimandonotaapidipagina"/>
        </w:rPr>
        <w:footnoteRef/>
      </w:r>
      <w:r>
        <w:t xml:space="preserve"> Nel caso di lavoratore disabile i massimali sono: il 75% del costo salariale lordo per i primi 24 mesi</w:t>
      </w:r>
    </w:p>
  </w:footnote>
  <w:footnote w:id="3">
    <w:p w14:paraId="446D03E2" w14:textId="77777777" w:rsidR="006A18EB" w:rsidRDefault="006A18EB" w:rsidP="00D41D94">
      <w:pPr>
        <w:pageBreakBefor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4E4BD" w14:textId="77777777" w:rsidR="006A18EB" w:rsidRDefault="006A18EB">
    <w:pPr>
      <w:pStyle w:val="Intestazione"/>
    </w:pPr>
    <w:r>
      <w:rPr>
        <w:noProof/>
        <w:lang w:eastAsia="it-IT"/>
      </w:rPr>
      <w:drawing>
        <wp:anchor distT="0" distB="0" distL="114300" distR="114300" simplePos="0" relativeHeight="251659776" behindDoc="1" locked="0" layoutInCell="0" allowOverlap="0" wp14:anchorId="63AAD8D4" wp14:editId="2C4D2E75">
          <wp:simplePos x="0" y="0"/>
          <wp:positionH relativeFrom="page">
            <wp:posOffset>2914</wp:posOffset>
          </wp:positionH>
          <wp:positionV relativeFrom="page">
            <wp:posOffset>1345</wp:posOffset>
          </wp:positionV>
          <wp:extent cx="7559999" cy="1457129"/>
          <wp:effectExtent l="0" t="0" r="3175"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999" cy="1457129"/>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6AC24" w14:textId="77777777" w:rsidR="006A18EB" w:rsidRDefault="006A18EB">
    <w:pPr>
      <w:pStyle w:val="Intestazione"/>
    </w:pPr>
  </w:p>
  <w:p w14:paraId="1916CE8D" w14:textId="77777777" w:rsidR="006A18EB" w:rsidRDefault="006A18EB">
    <w:pPr>
      <w:pStyle w:val="Intestazione"/>
    </w:pPr>
    <w:r>
      <w:rPr>
        <w:noProof/>
        <w:lang w:eastAsia="it-IT"/>
      </w:rPr>
      <w:drawing>
        <wp:anchor distT="0" distB="0" distL="114300" distR="114300" simplePos="0" relativeHeight="251660288" behindDoc="1" locked="0" layoutInCell="0" allowOverlap="1" wp14:anchorId="27FC187F" wp14:editId="0D447963">
          <wp:simplePos x="716692" y="593124"/>
          <wp:positionH relativeFrom="page">
            <wp:align>left</wp:align>
          </wp:positionH>
          <wp:positionV relativeFrom="page">
            <wp:posOffset>3830955</wp:posOffset>
          </wp:positionV>
          <wp:extent cx="7556400" cy="1944000"/>
          <wp:effectExtent l="0" t="0" r="0" b="0"/>
          <wp:wrapNone/>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Superior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6400" cy="1944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it-IT"/>
      </w:rPr>
      <mc:AlternateContent>
        <mc:Choice Requires="wps">
          <w:drawing>
            <wp:anchor distT="0" distB="0" distL="114300" distR="114300" simplePos="0" relativeHeight="251657215" behindDoc="1" locked="0" layoutInCell="0" allowOverlap="1" wp14:anchorId="16F175C0" wp14:editId="483F15B9">
              <wp:simplePos x="0" y="0"/>
              <wp:positionH relativeFrom="page">
                <wp:align>left</wp:align>
              </wp:positionH>
              <wp:positionV relativeFrom="page">
                <wp:posOffset>1457960</wp:posOffset>
              </wp:positionV>
              <wp:extent cx="7560000" cy="3445200"/>
              <wp:effectExtent l="0" t="0" r="3175" b="3175"/>
              <wp:wrapNone/>
              <wp:docPr id="5" name="Rettangolo 5"/>
              <wp:cNvGraphicFramePr/>
              <a:graphic xmlns:a="http://schemas.openxmlformats.org/drawingml/2006/main">
                <a:graphicData uri="http://schemas.microsoft.com/office/word/2010/wordprocessingShape">
                  <wps:wsp>
                    <wps:cNvSpPr/>
                    <wps:spPr>
                      <a:xfrm>
                        <a:off x="0" y="0"/>
                        <a:ext cx="7560000" cy="3445200"/>
                      </a:xfrm>
                      <a:prstGeom prst="rect">
                        <a:avLst/>
                      </a:prstGeom>
                      <a:blipFill dpi="0" rotWithShape="1">
                        <a:blip r:embed="rId2">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E238B0" id="Rettangolo 5" o:spid="_x0000_s1026" style="position:absolute;margin-left:0;margin-top:114.8pt;width:595.3pt;height:271.3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" o:allowincell="f" stroked="f" strokeweight="2pt">
              <v:fill r:id="rId3" o:title="" recolor="t" rotate="t" type="frame"/>
              <w10:wrap anchorx="page" anchory="page"/>
            </v:rect>
          </w:pict>
        </mc:Fallback>
      </mc:AlternateContent>
    </w:r>
    <w:r>
      <w:rPr>
        <w:noProof/>
        <w:lang w:eastAsia="it-IT"/>
      </w:rPr>
      <w:drawing>
        <wp:anchor distT="0" distB="0" distL="114300" distR="114300" simplePos="0" relativeHeight="251658240" behindDoc="1" locked="0" layoutInCell="0" allowOverlap="0" wp14:anchorId="37314548" wp14:editId="783BA448">
          <wp:simplePos x="716692" y="453081"/>
          <wp:positionH relativeFrom="page">
            <wp:align>left</wp:align>
          </wp:positionH>
          <wp:positionV relativeFrom="page">
            <wp:align>top</wp:align>
          </wp:positionV>
          <wp:extent cx="7560000" cy="1458000"/>
          <wp:effectExtent l="0" t="0" r="0" b="0"/>
          <wp:wrapNone/>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7560000" cy="1458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7A2AC2" w14:textId="77777777" w:rsidR="006A18EB" w:rsidRDefault="006A18EB">
    <w:pPr>
      <w:pStyle w:val="Intestazione"/>
    </w:pPr>
    <w:r>
      <w:rPr>
        <w:noProof/>
        <w:lang w:eastAsia="it-IT"/>
      </w:rPr>
      <w:drawing>
        <wp:anchor distT="0" distB="0" distL="114300" distR="114300" simplePos="0" relativeHeight="251662336" behindDoc="1" locked="0" layoutInCell="0" allowOverlap="0" wp14:anchorId="32906BD6" wp14:editId="6985C5C9">
          <wp:simplePos x="718056" y="448785"/>
          <wp:positionH relativeFrom="page">
            <wp:align>left</wp:align>
          </wp:positionH>
          <wp:positionV relativeFrom="page">
            <wp:align>top</wp:align>
          </wp:positionV>
          <wp:extent cx="7564118" cy="1457923"/>
          <wp:effectExtent l="0" t="0" r="0" b="9525"/>
          <wp:wrapNone/>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4118" cy="145792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C7119E" w14:textId="77777777" w:rsidR="006A18EB" w:rsidRDefault="006A18EB">
    <w:pPr>
      <w:pStyle w:val="Intestazione"/>
    </w:pPr>
    <w:r>
      <w:rPr>
        <w:noProof/>
        <w:lang w:eastAsia="it-IT"/>
      </w:rPr>
      <w:drawing>
        <wp:anchor distT="0" distB="0" distL="114300" distR="114300" simplePos="0" relativeHeight="251664384" behindDoc="1" locked="0" layoutInCell="0" allowOverlap="1" wp14:anchorId="4C019014" wp14:editId="730123DB">
          <wp:simplePos x="718056" y="594640"/>
          <wp:positionH relativeFrom="page">
            <wp:align>left</wp:align>
          </wp:positionH>
          <wp:positionV relativeFrom="page">
            <wp:posOffset>3830955</wp:posOffset>
          </wp:positionV>
          <wp:extent cx="7556396" cy="1943944"/>
          <wp:effectExtent l="0" t="0" r="0" b="0"/>
          <wp:wrapNone/>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Superiore.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6396" cy="1943944"/>
                  </a:xfrm>
                  <a:prstGeom prst="rect">
                    <a:avLst/>
                  </a:prstGeom>
                </pic:spPr>
              </pic:pic>
            </a:graphicData>
          </a:graphic>
          <wp14:sizeRelH relativeFrom="margin">
            <wp14:pctWidth>0</wp14:pctWidth>
          </wp14:sizeRelH>
          <wp14:sizeRelV relativeFrom="margin">
            <wp14:pctHeight>0</wp14:pctHeight>
          </wp14:sizeRelV>
        </wp:anchor>
      </w:drawing>
    </w:r>
    <w:r>
      <w:rPr>
        <w:noProof/>
        <w:lang w:eastAsia="it-IT"/>
      </w:rPr>
      <mc:AlternateContent>
        <mc:Choice Requires="wps">
          <w:drawing>
            <wp:anchor distT="0" distB="0" distL="114300" distR="114300" simplePos="0" relativeHeight="251663360" behindDoc="1" locked="0" layoutInCell="0" allowOverlap="1" wp14:anchorId="0DC98B89" wp14:editId="07FACDBB">
              <wp:simplePos x="0" y="1503431"/>
              <wp:positionH relativeFrom="page">
                <wp:align>left</wp:align>
              </wp:positionH>
              <wp:positionV relativeFrom="page">
                <wp:posOffset>1457960</wp:posOffset>
              </wp:positionV>
              <wp:extent cx="7560000" cy="3445200"/>
              <wp:effectExtent l="0" t="0" r="3175" b="3175"/>
              <wp:wrapNone/>
              <wp:docPr id="17" name="Rettangolo 17"/>
              <wp:cNvGraphicFramePr/>
              <a:graphic xmlns:a="http://schemas.openxmlformats.org/drawingml/2006/main">
                <a:graphicData uri="http://schemas.microsoft.com/office/word/2010/wordprocessingShape">
                  <wps:wsp>
                    <wps:cNvSpPr/>
                    <wps:spPr>
                      <a:xfrm>
                        <a:off x="0" y="0"/>
                        <a:ext cx="7560000" cy="3445200"/>
                      </a:xfrm>
                      <a:prstGeom prst="rect">
                        <a:avLst/>
                      </a:prstGeom>
                      <a:blipFill dpi="0" rotWithShape="1">
                        <a:blip r:embed="rId3">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F1DDE2" id="Rettangolo 17" o:spid="_x0000_s1026" style="position:absolute;margin-left:0;margin-top:114.8pt;width:595.3pt;height:271.3pt;z-index:-25165312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" o:allowincell="f" stroked="f" strokeweight="2pt">
              <v:fill r:id="rId4" o:title="" recolor="t" rotate="t" type="frame"/>
              <w10:wrap anchorx="page"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E4EF8" w14:textId="77777777" w:rsidR="006A18EB" w:rsidRDefault="006A18EB">
    <w:pPr>
      <w:pStyle w:val="Intestazione"/>
    </w:pPr>
  </w:p>
  <w:p w14:paraId="0C483D04" w14:textId="77777777" w:rsidR="006A18EB" w:rsidRDefault="006A18EB">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702763" w14:textId="77777777" w:rsidR="006A18EB" w:rsidRPr="006802DA" w:rsidRDefault="006A18EB" w:rsidP="006802DA">
    <w:pPr>
      <w:pStyle w:val="Intestazione"/>
    </w:pPr>
    <w:r>
      <w:rPr>
        <w:noProof/>
        <w:lang w:eastAsia="it-IT"/>
      </w:rPr>
      <w:drawing>
        <wp:anchor distT="0" distB="0" distL="114300" distR="114300" simplePos="0" relativeHeight="251692032" behindDoc="1" locked="0" layoutInCell="0" allowOverlap="0" wp14:anchorId="2F028B8D" wp14:editId="0FB07113">
          <wp:simplePos x="723014" y="446567"/>
          <wp:positionH relativeFrom="page">
            <wp:align>left</wp:align>
          </wp:positionH>
          <wp:positionV relativeFrom="page">
            <wp:align>top</wp:align>
          </wp:positionV>
          <wp:extent cx="7559999" cy="1457129"/>
          <wp:effectExtent l="0" t="0" r="3175" b="0"/>
          <wp:wrapNone/>
          <wp:docPr id="298" name="Immagin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999" cy="1457129"/>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2B4395" w14:textId="77777777" w:rsidR="006A18EB" w:rsidRDefault="006A18EB">
    <w:pPr>
      <w:pStyle w:val="Intestazione"/>
    </w:pPr>
  </w:p>
  <w:p w14:paraId="54CC89C3" w14:textId="77777777" w:rsidR="006A18EB" w:rsidRDefault="006A18EB">
    <w:pPr>
      <w:pStyle w:val="Intestazione"/>
    </w:pPr>
    <w:r>
      <w:rPr>
        <w:noProof/>
        <w:lang w:eastAsia="it-IT"/>
      </w:rPr>
      <w:drawing>
        <wp:anchor distT="0" distB="0" distL="114300" distR="114300" simplePos="0" relativeHeight="251667456" behindDoc="1" locked="0" layoutInCell="0" allowOverlap="0" wp14:anchorId="0297C2F0" wp14:editId="131E317B">
          <wp:simplePos x="718056" y="448785"/>
          <wp:positionH relativeFrom="page">
            <wp:align>left</wp:align>
          </wp:positionH>
          <wp:positionV relativeFrom="page">
            <wp:align>top</wp:align>
          </wp:positionV>
          <wp:extent cx="7567200" cy="1458000"/>
          <wp:effectExtent l="0" t="0" r="0" b="0"/>
          <wp:wrapNone/>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7200" cy="1458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585AF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D8F33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60C2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E54C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8259D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A8A5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8E0EF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064B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DC8EE5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01A76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6"/>
    <w:multiLevelType w:val="singleLevel"/>
    <w:tmpl w:val="00000006"/>
    <w:name w:val="WW8Num8"/>
    <w:lvl w:ilvl="0">
      <w:numFmt w:val="bullet"/>
      <w:lvlText w:val="-"/>
      <w:lvlJc w:val="left"/>
      <w:pPr>
        <w:tabs>
          <w:tab w:val="num" w:pos="360"/>
        </w:tabs>
        <w:ind w:left="360" w:hanging="360"/>
      </w:pPr>
      <w:rPr>
        <w:rFonts w:ascii="Times New Roman" w:hAnsi="Times New Roman" w:cs="Courier New" w:hint="default"/>
      </w:rPr>
    </w:lvl>
  </w:abstractNum>
  <w:abstractNum w:abstractNumId="11" w15:restartNumberingAfterBreak="0">
    <w:nsid w:val="00000007"/>
    <w:multiLevelType w:val="singleLevel"/>
    <w:tmpl w:val="00000007"/>
    <w:name w:val="WW8Num9"/>
    <w:lvl w:ilvl="0">
      <w:start w:val="1"/>
      <w:numFmt w:val="lowerLetter"/>
      <w:lvlText w:val="%1)"/>
      <w:lvlJc w:val="left"/>
      <w:pPr>
        <w:tabs>
          <w:tab w:val="num" w:pos="0"/>
        </w:tabs>
        <w:ind w:left="435" w:hanging="435"/>
      </w:pPr>
      <w:rPr>
        <w:rFonts w:ascii="Courier New" w:hAnsi="Courier New" w:cs="Courier New" w:hint="default"/>
      </w:rPr>
    </w:lvl>
  </w:abstractNum>
  <w:abstractNum w:abstractNumId="12" w15:restartNumberingAfterBreak="0">
    <w:nsid w:val="00000008"/>
    <w:multiLevelType w:val="singleLevel"/>
    <w:tmpl w:val="00000008"/>
    <w:name w:val="WW8Num10"/>
    <w:lvl w:ilvl="0">
      <w:start w:val="1"/>
      <w:numFmt w:val="lowerLetter"/>
      <w:lvlText w:val="%1)"/>
      <w:lvlJc w:val="left"/>
      <w:pPr>
        <w:tabs>
          <w:tab w:val="num" w:pos="0"/>
        </w:tabs>
        <w:ind w:left="510" w:hanging="510"/>
      </w:pPr>
      <w:rPr>
        <w:rFonts w:ascii="Courier New" w:hAnsi="Courier New" w:cs="Courier New" w:hint="default"/>
        <w:sz w:val="24"/>
        <w:szCs w:val="24"/>
      </w:rPr>
    </w:lvl>
  </w:abstractNum>
  <w:abstractNum w:abstractNumId="13" w15:restartNumberingAfterBreak="0">
    <w:nsid w:val="0000000A"/>
    <w:multiLevelType w:val="singleLevel"/>
    <w:tmpl w:val="0000000A"/>
    <w:name w:val="WW8Num14"/>
    <w:lvl w:ilvl="0">
      <w:start w:val="1"/>
      <w:numFmt w:val="lowerLetter"/>
      <w:lvlText w:val="%1)"/>
      <w:lvlJc w:val="left"/>
      <w:pPr>
        <w:tabs>
          <w:tab w:val="num" w:pos="0"/>
        </w:tabs>
        <w:ind w:left="570" w:hanging="570"/>
      </w:pPr>
      <w:rPr>
        <w:rFonts w:ascii="Courier New" w:hAnsi="Courier New" w:cs="Courier New" w:hint="default"/>
        <w:sz w:val="24"/>
        <w:szCs w:val="24"/>
      </w:rPr>
    </w:lvl>
  </w:abstractNum>
  <w:abstractNum w:abstractNumId="14" w15:restartNumberingAfterBreak="0">
    <w:nsid w:val="018623BA"/>
    <w:multiLevelType w:val="hybridMultilevel"/>
    <w:tmpl w:val="909C193E"/>
    <w:lvl w:ilvl="0" w:tplc="78E0915C">
      <w:numFmt w:val="bullet"/>
      <w:lvlText w:val="-"/>
      <w:lvlJc w:val="left"/>
      <w:pPr>
        <w:ind w:left="1080" w:hanging="360"/>
      </w:pPr>
      <w:rPr>
        <w:rFonts w:ascii="Times New Roman" w:eastAsiaTheme="minorHAnsi" w:hAnsi="Times New Roman" w:cs="Times New Roman" w:hint="default"/>
      </w:rPr>
    </w:lvl>
    <w:lvl w:ilvl="1" w:tplc="78E0915C">
      <w:numFmt w:val="bullet"/>
      <w:lvlText w:val="-"/>
      <w:lvlJc w:val="left"/>
      <w:pPr>
        <w:ind w:left="1800" w:hanging="360"/>
      </w:pPr>
      <w:rPr>
        <w:rFonts w:ascii="Times New Roman" w:eastAsiaTheme="minorHAnsi" w:hAnsi="Times New Roman" w:cs="Times New Roman"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5" w15:restartNumberingAfterBreak="0">
    <w:nsid w:val="04A01F9D"/>
    <w:multiLevelType w:val="hybridMultilevel"/>
    <w:tmpl w:val="3BDCB250"/>
    <w:lvl w:ilvl="0" w:tplc="78E0915C">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09C6300E"/>
    <w:multiLevelType w:val="hybridMultilevel"/>
    <w:tmpl w:val="9A285CA6"/>
    <w:lvl w:ilvl="0" w:tplc="A9221BA4">
      <w:start w:val="3"/>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0DDA0B8B"/>
    <w:multiLevelType w:val="hybridMultilevel"/>
    <w:tmpl w:val="12B63420"/>
    <w:lvl w:ilvl="0" w:tplc="78E0915C">
      <w:numFmt w:val="bullet"/>
      <w:lvlText w:val="-"/>
      <w:lvlJc w:val="left"/>
      <w:pPr>
        <w:ind w:left="1080" w:hanging="360"/>
      </w:pPr>
      <w:rPr>
        <w:rFonts w:ascii="Times New Roman" w:eastAsiaTheme="minorHAns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8" w15:restartNumberingAfterBreak="0">
    <w:nsid w:val="0F1A0196"/>
    <w:multiLevelType w:val="hybridMultilevel"/>
    <w:tmpl w:val="2110C63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FFC4784"/>
    <w:multiLevelType w:val="multilevel"/>
    <w:tmpl w:val="CDCA597E"/>
    <w:lvl w:ilvl="0">
      <w:start w:val="1"/>
      <w:numFmt w:val="bullet"/>
      <w:lvlText w:val="-"/>
      <w:lvlJc w:val="left"/>
      <w:pPr>
        <w:tabs>
          <w:tab w:val="num" w:pos="360"/>
        </w:tabs>
        <w:ind w:left="360" w:hanging="360"/>
      </w:pPr>
      <w:rPr>
        <w:rFonts w:ascii="Calibri" w:eastAsia="Times New Roman" w:hAnsi="Calibri" w:hint="default"/>
      </w:rPr>
    </w:lvl>
    <w:lvl w:ilvl="1">
      <w:start w:val="1"/>
      <w:numFmt w:val="bullet"/>
      <w:lvlText w:val="-"/>
      <w:lvlJc w:val="left"/>
      <w:pPr>
        <w:tabs>
          <w:tab w:val="num" w:pos="720"/>
        </w:tabs>
        <w:ind w:left="720" w:hanging="360"/>
      </w:pPr>
      <w:rPr>
        <w:rFonts w:ascii="Calibri" w:eastAsia="Times New Roman" w:hAnsi="Calibri" w:hint="default"/>
      </w:rPr>
    </w:lvl>
    <w:lvl w:ilvl="2">
      <w:start w:val="1"/>
      <w:numFmt w:val="bullet"/>
      <w:lvlText w:val="▪"/>
      <w:lvlJc w:val="left"/>
      <w:pPr>
        <w:tabs>
          <w:tab w:val="num" w:pos="1080"/>
        </w:tabs>
        <w:ind w:left="1080" w:hanging="360"/>
      </w:pPr>
      <w:rPr>
        <w:rFonts w:ascii="OpenSymbol" w:eastAsia="Open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eastAsia="OpenSymbol"/>
      </w:rPr>
    </w:lvl>
    <w:lvl w:ilvl="5">
      <w:start w:val="1"/>
      <w:numFmt w:val="bullet"/>
      <w:lvlText w:val="▪"/>
      <w:lvlJc w:val="left"/>
      <w:pPr>
        <w:tabs>
          <w:tab w:val="num" w:pos="2160"/>
        </w:tabs>
        <w:ind w:left="2160" w:hanging="360"/>
      </w:pPr>
      <w:rPr>
        <w:rFonts w:ascii="OpenSymbol" w:eastAsia="Open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eastAsia="OpenSymbol"/>
      </w:rPr>
    </w:lvl>
    <w:lvl w:ilvl="8">
      <w:start w:val="1"/>
      <w:numFmt w:val="bullet"/>
      <w:lvlText w:val="▪"/>
      <w:lvlJc w:val="left"/>
      <w:pPr>
        <w:tabs>
          <w:tab w:val="num" w:pos="3240"/>
        </w:tabs>
        <w:ind w:left="3240" w:hanging="360"/>
      </w:pPr>
      <w:rPr>
        <w:rFonts w:ascii="OpenSymbol" w:eastAsia="OpenSymbol"/>
      </w:rPr>
    </w:lvl>
  </w:abstractNum>
  <w:abstractNum w:abstractNumId="20" w15:restartNumberingAfterBreak="0">
    <w:nsid w:val="22DB61B1"/>
    <w:multiLevelType w:val="hybridMultilevel"/>
    <w:tmpl w:val="1A7E977C"/>
    <w:lvl w:ilvl="0" w:tplc="78E0915C">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8BD0A31"/>
    <w:multiLevelType w:val="hybridMultilevel"/>
    <w:tmpl w:val="AF0CCD1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305E3FC1"/>
    <w:multiLevelType w:val="hybridMultilevel"/>
    <w:tmpl w:val="3732E1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898590F"/>
    <w:multiLevelType w:val="hybridMultilevel"/>
    <w:tmpl w:val="B9267FD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3EBE3746"/>
    <w:multiLevelType w:val="hybridMultilevel"/>
    <w:tmpl w:val="6D6673CC"/>
    <w:lvl w:ilvl="0" w:tplc="A52046C6">
      <w:start w:val="2"/>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4533227"/>
    <w:multiLevelType w:val="hybridMultilevel"/>
    <w:tmpl w:val="6C2EB280"/>
    <w:lvl w:ilvl="0" w:tplc="4E544842">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6BE3314E"/>
    <w:multiLevelType w:val="hybridMultilevel"/>
    <w:tmpl w:val="2110C63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CD913BA"/>
    <w:multiLevelType w:val="hybridMultilevel"/>
    <w:tmpl w:val="0286339E"/>
    <w:lvl w:ilvl="0" w:tplc="56069344">
      <w:numFmt w:val="bullet"/>
      <w:lvlText w:val=""/>
      <w:lvlJc w:val="left"/>
      <w:pPr>
        <w:ind w:left="720" w:hanging="360"/>
      </w:pPr>
      <w:rPr>
        <w:rFonts w:ascii="Symbol" w:eastAsiaTheme="minorEastAsia" w:hAnsi="Symbol"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24"/>
  </w:num>
  <w:num w:numId="12">
    <w:abstractNumId w:val="16"/>
  </w:num>
  <w:num w:numId="13">
    <w:abstractNumId w:val="27"/>
  </w:num>
  <w:num w:numId="14">
    <w:abstractNumId w:val="19"/>
  </w:num>
  <w:num w:numId="15">
    <w:abstractNumId w:val="18"/>
  </w:num>
  <w:num w:numId="16">
    <w:abstractNumId w:val="11"/>
  </w:num>
  <w:num w:numId="17">
    <w:abstractNumId w:val="13"/>
  </w:num>
  <w:num w:numId="18">
    <w:abstractNumId w:val="25"/>
  </w:num>
  <w:num w:numId="19">
    <w:abstractNumId w:val="10"/>
  </w:num>
  <w:num w:numId="20">
    <w:abstractNumId w:val="12"/>
  </w:num>
  <w:num w:numId="21">
    <w:abstractNumId w:val="26"/>
  </w:num>
  <w:num w:numId="22">
    <w:abstractNumId w:val="14"/>
  </w:num>
  <w:num w:numId="23">
    <w:abstractNumId w:val="17"/>
  </w:num>
  <w:num w:numId="24">
    <w:abstractNumId w:val="15"/>
  </w:num>
  <w:num w:numId="25">
    <w:abstractNumId w:val="20"/>
  </w:num>
  <w:num w:numId="26">
    <w:abstractNumId w:val="22"/>
  </w:num>
  <w:num w:numId="27">
    <w:abstractNumId w:val="23"/>
  </w:num>
  <w:num w:numId="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trackRevisions/>
  <w:defaultTabStop w:val="708"/>
  <w:hyphenationZone w:val="283"/>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3A2"/>
    <w:rsid w:val="00001780"/>
    <w:rsid w:val="00004BAA"/>
    <w:rsid w:val="00013009"/>
    <w:rsid w:val="00092102"/>
    <w:rsid w:val="000B7166"/>
    <w:rsid w:val="00121C32"/>
    <w:rsid w:val="001D2C5E"/>
    <w:rsid w:val="001E41DD"/>
    <w:rsid w:val="001F5FF6"/>
    <w:rsid w:val="0020157D"/>
    <w:rsid w:val="002742EB"/>
    <w:rsid w:val="002B30FF"/>
    <w:rsid w:val="002D2E5D"/>
    <w:rsid w:val="0030450E"/>
    <w:rsid w:val="00326988"/>
    <w:rsid w:val="00340533"/>
    <w:rsid w:val="00346197"/>
    <w:rsid w:val="003645B3"/>
    <w:rsid w:val="00374DD8"/>
    <w:rsid w:val="003B4E87"/>
    <w:rsid w:val="003B65E0"/>
    <w:rsid w:val="003C2244"/>
    <w:rsid w:val="00452AF7"/>
    <w:rsid w:val="00480261"/>
    <w:rsid w:val="005023BD"/>
    <w:rsid w:val="00506A10"/>
    <w:rsid w:val="00543079"/>
    <w:rsid w:val="005910EB"/>
    <w:rsid w:val="00596374"/>
    <w:rsid w:val="005C1733"/>
    <w:rsid w:val="00607725"/>
    <w:rsid w:val="00621C94"/>
    <w:rsid w:val="006355C3"/>
    <w:rsid w:val="006802DA"/>
    <w:rsid w:val="006A18EB"/>
    <w:rsid w:val="006B3E94"/>
    <w:rsid w:val="006B56EF"/>
    <w:rsid w:val="006E2AE0"/>
    <w:rsid w:val="007002DC"/>
    <w:rsid w:val="00724E18"/>
    <w:rsid w:val="00754C11"/>
    <w:rsid w:val="007804F1"/>
    <w:rsid w:val="007B7396"/>
    <w:rsid w:val="007C1B83"/>
    <w:rsid w:val="007E059B"/>
    <w:rsid w:val="008529A4"/>
    <w:rsid w:val="009576D3"/>
    <w:rsid w:val="009640E9"/>
    <w:rsid w:val="00974E86"/>
    <w:rsid w:val="009A6BD3"/>
    <w:rsid w:val="009B50D6"/>
    <w:rsid w:val="009E73CD"/>
    <w:rsid w:val="009F6E04"/>
    <w:rsid w:val="00A05EC4"/>
    <w:rsid w:val="00A404BE"/>
    <w:rsid w:val="00A57546"/>
    <w:rsid w:val="00A7105A"/>
    <w:rsid w:val="00AB4888"/>
    <w:rsid w:val="00AB7F5A"/>
    <w:rsid w:val="00AC488B"/>
    <w:rsid w:val="00AF64DB"/>
    <w:rsid w:val="00B23F80"/>
    <w:rsid w:val="00B50AA3"/>
    <w:rsid w:val="00BA2C69"/>
    <w:rsid w:val="00BA738F"/>
    <w:rsid w:val="00BE38EF"/>
    <w:rsid w:val="00C707C2"/>
    <w:rsid w:val="00C739EC"/>
    <w:rsid w:val="00C837AE"/>
    <w:rsid w:val="00C853D8"/>
    <w:rsid w:val="00D41D94"/>
    <w:rsid w:val="00D473A2"/>
    <w:rsid w:val="00E16819"/>
    <w:rsid w:val="00E519A2"/>
    <w:rsid w:val="00E764A2"/>
    <w:rsid w:val="00E866FA"/>
    <w:rsid w:val="00EC1FF6"/>
    <w:rsid w:val="00ED3990"/>
    <w:rsid w:val="00EF21D7"/>
    <w:rsid w:val="00F3672C"/>
    <w:rsid w:val="00F40877"/>
    <w:rsid w:val="00F507DE"/>
    <w:rsid w:val="00F65A60"/>
    <w:rsid w:val="00F900B0"/>
    <w:rsid w:val="00FD3A08"/>
    <w:rsid w:val="00FE7FAB"/>
    <w:rsid w:val="00FF577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C96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C2244"/>
    <w:pPr>
      <w:spacing w:after="120" w:line="276" w:lineRule="auto"/>
      <w:jc w:val="both"/>
    </w:pPr>
    <w:rPr>
      <w:rFonts w:asciiTheme="minorHAnsi" w:hAnsiTheme="minorHAnsi"/>
    </w:rPr>
  </w:style>
  <w:style w:type="paragraph" w:styleId="Titolo1">
    <w:name w:val="heading 1"/>
    <w:basedOn w:val="Normale"/>
    <w:next w:val="Normale"/>
    <w:link w:val="Titolo1Carattere"/>
    <w:uiPriority w:val="9"/>
    <w:qFormat/>
    <w:rsid w:val="007B7396"/>
    <w:pPr>
      <w:spacing w:before="360" w:after="0"/>
      <w:outlineLvl w:val="0"/>
    </w:pPr>
    <w:rPr>
      <w:b/>
      <w:color w:val="E2001A"/>
      <w:sz w:val="28"/>
    </w:rPr>
  </w:style>
  <w:style w:type="paragraph" w:styleId="Titolo2">
    <w:name w:val="heading 2"/>
    <w:basedOn w:val="Normale"/>
    <w:next w:val="Normale"/>
    <w:link w:val="Titolo2Carattere"/>
    <w:uiPriority w:val="9"/>
    <w:unhideWhenUsed/>
    <w:qFormat/>
    <w:rsid w:val="007B7396"/>
    <w:pPr>
      <w:outlineLvl w:val="1"/>
    </w:pPr>
    <w:rPr>
      <w:color w:val="E2001A"/>
      <w:sz w:val="24"/>
    </w:rPr>
  </w:style>
  <w:style w:type="paragraph" w:styleId="Titolo3">
    <w:name w:val="heading 3"/>
    <w:basedOn w:val="Normale"/>
    <w:next w:val="Normale"/>
    <w:link w:val="Titolo3Carattere"/>
    <w:uiPriority w:val="9"/>
    <w:unhideWhenUsed/>
    <w:qFormat/>
    <w:rsid w:val="007B7396"/>
    <w:pPr>
      <w:keepNext/>
      <w:keepLines/>
      <w:spacing w:before="200" w:after="0"/>
      <w:outlineLvl w:val="2"/>
    </w:pPr>
    <w:rPr>
      <w:rFonts w:eastAsiaTheme="majorEastAsia" w:cstheme="majorBidi"/>
      <w:b/>
      <w:bCs/>
      <w:color w:val="E2001A"/>
    </w:rPr>
  </w:style>
  <w:style w:type="paragraph" w:styleId="Titolo4">
    <w:name w:val="heading 4"/>
    <w:basedOn w:val="Normale"/>
    <w:next w:val="Normale"/>
    <w:link w:val="Titolo4Carattere"/>
    <w:uiPriority w:val="9"/>
    <w:unhideWhenUsed/>
    <w:qFormat/>
    <w:rsid w:val="007B7396"/>
    <w:pPr>
      <w:keepNext/>
      <w:keepLines/>
      <w:spacing w:before="200" w:after="0"/>
      <w:outlineLvl w:val="3"/>
    </w:pPr>
    <w:rPr>
      <w:rFonts w:eastAsiaTheme="majorEastAsia" w:cstheme="majorBidi"/>
      <w:b/>
      <w:bCs/>
      <w:i/>
      <w:iCs/>
      <w:color w:val="E2001A"/>
    </w:rPr>
  </w:style>
  <w:style w:type="paragraph" w:styleId="Titolo5">
    <w:name w:val="heading 5"/>
    <w:basedOn w:val="Normale"/>
    <w:next w:val="Normale"/>
    <w:link w:val="Titolo5Carattere"/>
    <w:uiPriority w:val="9"/>
    <w:unhideWhenUsed/>
    <w:qFormat/>
    <w:rsid w:val="007B7396"/>
    <w:pPr>
      <w:keepNext/>
      <w:keepLines/>
      <w:spacing w:before="200" w:after="0"/>
      <w:outlineLvl w:val="4"/>
    </w:pPr>
    <w:rPr>
      <w:rFonts w:eastAsiaTheme="majorEastAsia" w:cstheme="majorBidi"/>
      <w:color w:val="E2001A"/>
    </w:rPr>
  </w:style>
  <w:style w:type="paragraph" w:styleId="Titolo6">
    <w:name w:val="heading 6"/>
    <w:basedOn w:val="Normale"/>
    <w:next w:val="Normale"/>
    <w:link w:val="Titolo6Carattere"/>
    <w:uiPriority w:val="9"/>
    <w:unhideWhenUsed/>
    <w:qFormat/>
    <w:rsid w:val="007B7396"/>
    <w:pPr>
      <w:keepNext/>
      <w:keepLines/>
      <w:spacing w:before="200" w:after="0"/>
      <w:outlineLvl w:val="5"/>
    </w:pPr>
    <w:rPr>
      <w:rFonts w:eastAsiaTheme="majorEastAsia" w:cstheme="majorBidi"/>
      <w:i/>
      <w:iCs/>
      <w:color w:val="E2001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F21D7"/>
    <w:pPr>
      <w:tabs>
        <w:tab w:val="center" w:pos="4819"/>
        <w:tab w:val="right" w:pos="9638"/>
      </w:tabs>
    </w:pPr>
  </w:style>
  <w:style w:type="character" w:customStyle="1" w:styleId="IntestazioneCarattere">
    <w:name w:val="Intestazione Carattere"/>
    <w:basedOn w:val="Carpredefinitoparagrafo"/>
    <w:link w:val="Intestazione"/>
    <w:uiPriority w:val="99"/>
    <w:rsid w:val="00EF21D7"/>
  </w:style>
  <w:style w:type="paragraph" w:styleId="Pidipagina">
    <w:name w:val="footer"/>
    <w:basedOn w:val="Normale"/>
    <w:link w:val="PidipaginaCarattere"/>
    <w:uiPriority w:val="99"/>
    <w:unhideWhenUsed/>
    <w:rsid w:val="00EF21D7"/>
    <w:pPr>
      <w:tabs>
        <w:tab w:val="center" w:pos="4819"/>
        <w:tab w:val="right" w:pos="9638"/>
      </w:tabs>
    </w:pPr>
  </w:style>
  <w:style w:type="character" w:customStyle="1" w:styleId="PidipaginaCarattere">
    <w:name w:val="Piè di pagina Carattere"/>
    <w:basedOn w:val="Carpredefinitoparagrafo"/>
    <w:link w:val="Pidipagina"/>
    <w:uiPriority w:val="99"/>
    <w:rsid w:val="00EF21D7"/>
  </w:style>
  <w:style w:type="paragraph" w:styleId="Testofumetto">
    <w:name w:val="Balloon Text"/>
    <w:basedOn w:val="Normale"/>
    <w:link w:val="TestofumettoCarattere"/>
    <w:uiPriority w:val="99"/>
    <w:semiHidden/>
    <w:unhideWhenUsed/>
    <w:rsid w:val="00EF21D7"/>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F21D7"/>
    <w:rPr>
      <w:rFonts w:ascii="Tahoma" w:hAnsi="Tahoma" w:cs="Tahoma"/>
      <w:sz w:val="16"/>
      <w:szCs w:val="16"/>
    </w:rPr>
  </w:style>
  <w:style w:type="character" w:styleId="Collegamentoipertestuale">
    <w:name w:val="Hyperlink"/>
    <w:basedOn w:val="Carpredefinitoparagrafo"/>
    <w:uiPriority w:val="99"/>
    <w:unhideWhenUsed/>
    <w:rsid w:val="00AB7F5A"/>
    <w:rPr>
      <w:color w:val="0000FF" w:themeColor="hyperlink"/>
      <w:u w:val="single"/>
    </w:rPr>
  </w:style>
  <w:style w:type="paragraph" w:customStyle="1" w:styleId="Copertina-PrioritN">
    <w:name w:val="Copertina - Priorità N"/>
    <w:basedOn w:val="Normale"/>
    <w:qFormat/>
    <w:rsid w:val="007B7396"/>
    <w:pPr>
      <w:spacing w:after="0"/>
    </w:pPr>
    <w:rPr>
      <w:color w:val="E2001A"/>
    </w:rPr>
  </w:style>
  <w:style w:type="paragraph" w:customStyle="1" w:styleId="Copertina-Nomepriorit">
    <w:name w:val="Copertina - Nome priorità"/>
    <w:basedOn w:val="Normale"/>
    <w:qFormat/>
    <w:rsid w:val="007C1B83"/>
    <w:pPr>
      <w:spacing w:after="0"/>
    </w:pPr>
    <w:rPr>
      <w:b/>
      <w:color w:val="808080" w:themeColor="background1" w:themeShade="80"/>
    </w:rPr>
  </w:style>
  <w:style w:type="paragraph" w:customStyle="1" w:styleId="Copertina-Sottomisura">
    <w:name w:val="Copertina - Sottomisura"/>
    <w:basedOn w:val="Normale"/>
    <w:qFormat/>
    <w:rsid w:val="003C2244"/>
    <w:pPr>
      <w:spacing w:after="480"/>
    </w:pPr>
    <w:rPr>
      <w:i/>
      <w:color w:val="808080" w:themeColor="background1" w:themeShade="80"/>
    </w:rPr>
  </w:style>
  <w:style w:type="paragraph" w:customStyle="1" w:styleId="Copertina-Avvisopubblico">
    <w:name w:val="Copertina - Avviso pubblico"/>
    <w:basedOn w:val="Normale"/>
    <w:qFormat/>
    <w:rsid w:val="007B7396"/>
    <w:pPr>
      <w:spacing w:before="240" w:after="0"/>
    </w:pPr>
    <w:rPr>
      <w:caps/>
      <w:color w:val="E2001A"/>
      <w:sz w:val="40"/>
    </w:rPr>
  </w:style>
  <w:style w:type="paragraph" w:customStyle="1" w:styleId="Copertina-Titoloavviso">
    <w:name w:val="Copertina - Titolo avviso"/>
    <w:basedOn w:val="Copertina-Avvisopubblico"/>
    <w:qFormat/>
    <w:rsid w:val="00F3672C"/>
    <w:pPr>
      <w:spacing w:before="100" w:beforeAutospacing="1"/>
    </w:pPr>
    <w:rPr>
      <w:b/>
      <w:caps w:val="0"/>
      <w:sz w:val="60"/>
    </w:rPr>
  </w:style>
  <w:style w:type="paragraph" w:customStyle="1" w:styleId="Copertina-Altreinformazioni">
    <w:name w:val="Copertina - Altre informazioni"/>
    <w:basedOn w:val="Copertina-Titoloavviso"/>
    <w:qFormat/>
    <w:rsid w:val="007C1B83"/>
    <w:pPr>
      <w:spacing w:after="100" w:afterAutospacing="1"/>
    </w:pPr>
    <w:rPr>
      <w:b w:val="0"/>
      <w:i/>
      <w:sz w:val="36"/>
    </w:rPr>
  </w:style>
  <w:style w:type="character" w:styleId="Numeropagina">
    <w:name w:val="page number"/>
    <w:basedOn w:val="Carpredefinitoparagrafo"/>
    <w:uiPriority w:val="99"/>
    <w:unhideWhenUsed/>
    <w:rsid w:val="003645B3"/>
  </w:style>
  <w:style w:type="paragraph" w:customStyle="1" w:styleId="Pidipagina-Titoloavviso">
    <w:name w:val="Piè di pagina - Titolo avviso"/>
    <w:basedOn w:val="Pidipagina"/>
    <w:qFormat/>
    <w:rsid w:val="003645B3"/>
    <w:rPr>
      <w:b/>
      <w:noProof/>
      <w:color w:val="808080" w:themeColor="background1" w:themeShade="80"/>
      <w:sz w:val="14"/>
    </w:rPr>
  </w:style>
  <w:style w:type="paragraph" w:customStyle="1" w:styleId="Pidipaginadispari-Titoloavviso">
    <w:name w:val="Piè di pagina dispari - Titolo avviso"/>
    <w:basedOn w:val="Pidipagina-Titoloavviso"/>
    <w:qFormat/>
    <w:rsid w:val="007B7396"/>
    <w:pPr>
      <w:spacing w:after="0"/>
    </w:pPr>
    <w:rPr>
      <w:color w:val="E2001A"/>
      <w:sz w:val="16"/>
    </w:rPr>
  </w:style>
  <w:style w:type="paragraph" w:customStyle="1" w:styleId="Pidipaginapari-Titoloavviso">
    <w:name w:val="Pià di pagina pari - Titolo avviso"/>
    <w:basedOn w:val="Pidipagina-Titoloavviso"/>
    <w:qFormat/>
    <w:rsid w:val="007B7396"/>
    <w:rPr>
      <w:color w:val="E2001A"/>
      <w:sz w:val="16"/>
    </w:rPr>
  </w:style>
  <w:style w:type="paragraph" w:customStyle="1" w:styleId="Pidipaginadispari-Dipartimento">
    <w:name w:val="Piè di pagina dispari - Dipartimento"/>
    <w:basedOn w:val="Pidipagina"/>
    <w:qFormat/>
    <w:rsid w:val="007C1B83"/>
    <w:pPr>
      <w:spacing w:after="0"/>
    </w:pPr>
    <w:rPr>
      <w:b/>
      <w:color w:val="808080" w:themeColor="background1" w:themeShade="80"/>
      <w:sz w:val="14"/>
    </w:rPr>
  </w:style>
  <w:style w:type="paragraph" w:customStyle="1" w:styleId="Pidipaginadispari-Ufficio">
    <w:name w:val="Piè di pagina dispari - Ufficio"/>
    <w:basedOn w:val="Pidipagina"/>
    <w:qFormat/>
    <w:rsid w:val="007C1B83"/>
    <w:pPr>
      <w:spacing w:after="0"/>
    </w:pPr>
    <w:rPr>
      <w:i/>
      <w:color w:val="808080" w:themeColor="background1" w:themeShade="80"/>
      <w:sz w:val="14"/>
    </w:rPr>
  </w:style>
  <w:style w:type="character" w:customStyle="1" w:styleId="Pidipagina-web">
    <w:name w:val="Piè di pagina - web"/>
    <w:basedOn w:val="Carpredefinitoparagrafo"/>
    <w:uiPriority w:val="1"/>
    <w:qFormat/>
    <w:rsid w:val="007B7396"/>
    <w:rPr>
      <w:rFonts w:asciiTheme="minorHAnsi" w:hAnsiTheme="minorHAnsi"/>
      <w:b/>
      <w:i w:val="0"/>
      <w:color w:val="E2001A"/>
      <w:sz w:val="14"/>
    </w:rPr>
  </w:style>
  <w:style w:type="character" w:customStyle="1" w:styleId="Titolo1Carattere">
    <w:name w:val="Titolo 1 Carattere"/>
    <w:basedOn w:val="Carpredefinitoparagrafo"/>
    <w:link w:val="Titolo1"/>
    <w:uiPriority w:val="9"/>
    <w:rsid w:val="007B7396"/>
    <w:rPr>
      <w:rFonts w:asciiTheme="minorHAnsi" w:hAnsiTheme="minorHAnsi"/>
      <w:b/>
      <w:color w:val="E2001A"/>
      <w:sz w:val="28"/>
    </w:rPr>
  </w:style>
  <w:style w:type="paragraph" w:styleId="Sommario1">
    <w:name w:val="toc 1"/>
    <w:basedOn w:val="Normale"/>
    <w:next w:val="Normale"/>
    <w:autoRedefine/>
    <w:uiPriority w:val="39"/>
    <w:unhideWhenUsed/>
    <w:qFormat/>
    <w:rsid w:val="00374DD8"/>
    <w:pPr>
      <w:tabs>
        <w:tab w:val="right" w:leader="dot" w:pos="9628"/>
      </w:tabs>
      <w:spacing w:before="240" w:after="0"/>
      <w:contextualSpacing/>
      <w:jc w:val="left"/>
    </w:pPr>
    <w:rPr>
      <w:bCs/>
    </w:rPr>
  </w:style>
  <w:style w:type="character" w:customStyle="1" w:styleId="Titolo2Carattere">
    <w:name w:val="Titolo 2 Carattere"/>
    <w:basedOn w:val="Carpredefinitoparagrafo"/>
    <w:link w:val="Titolo2"/>
    <w:uiPriority w:val="9"/>
    <w:rsid w:val="007B7396"/>
    <w:rPr>
      <w:rFonts w:asciiTheme="minorHAnsi" w:hAnsiTheme="minorHAnsi"/>
      <w:color w:val="E2001A"/>
      <w:sz w:val="24"/>
    </w:rPr>
  </w:style>
  <w:style w:type="character" w:customStyle="1" w:styleId="Titolo3Carattere">
    <w:name w:val="Titolo 3 Carattere"/>
    <w:basedOn w:val="Carpredefinitoparagrafo"/>
    <w:link w:val="Titolo3"/>
    <w:uiPriority w:val="9"/>
    <w:rsid w:val="007B7396"/>
    <w:rPr>
      <w:rFonts w:asciiTheme="minorHAnsi" w:eastAsiaTheme="majorEastAsia" w:hAnsiTheme="minorHAnsi" w:cstheme="majorBidi"/>
      <w:b/>
      <w:bCs/>
      <w:color w:val="E2001A"/>
    </w:rPr>
  </w:style>
  <w:style w:type="paragraph" w:styleId="Sommario2">
    <w:name w:val="toc 2"/>
    <w:basedOn w:val="Normale"/>
    <w:next w:val="Normale"/>
    <w:autoRedefine/>
    <w:uiPriority w:val="39"/>
    <w:unhideWhenUsed/>
    <w:qFormat/>
    <w:rsid w:val="00C853D8"/>
    <w:pPr>
      <w:spacing w:before="120" w:after="0"/>
      <w:ind w:left="200"/>
    </w:pPr>
    <w:rPr>
      <w:i/>
      <w:iCs/>
    </w:rPr>
  </w:style>
  <w:style w:type="paragraph" w:styleId="Titolosommario">
    <w:name w:val="TOC Heading"/>
    <w:basedOn w:val="Titolo1"/>
    <w:next w:val="Normale"/>
    <w:uiPriority w:val="39"/>
    <w:unhideWhenUsed/>
    <w:qFormat/>
    <w:rsid w:val="00E16819"/>
    <w:pPr>
      <w:outlineLvl w:val="9"/>
    </w:pPr>
    <w:rPr>
      <w:lang w:eastAsia="it-IT"/>
    </w:rPr>
  </w:style>
  <w:style w:type="paragraph" w:styleId="Sommario3">
    <w:name w:val="toc 3"/>
    <w:basedOn w:val="Normale"/>
    <w:next w:val="Normale"/>
    <w:autoRedefine/>
    <w:uiPriority w:val="39"/>
    <w:unhideWhenUsed/>
    <w:qFormat/>
    <w:rsid w:val="00BE38EF"/>
    <w:pPr>
      <w:spacing w:after="0"/>
      <w:ind w:left="400"/>
    </w:pPr>
    <w:rPr>
      <w:noProof/>
    </w:rPr>
  </w:style>
  <w:style w:type="paragraph" w:styleId="Sommario4">
    <w:name w:val="toc 4"/>
    <w:basedOn w:val="Normale"/>
    <w:next w:val="Normale"/>
    <w:autoRedefine/>
    <w:uiPriority w:val="39"/>
    <w:unhideWhenUsed/>
    <w:rsid w:val="00E16819"/>
    <w:pPr>
      <w:spacing w:after="0"/>
      <w:ind w:left="600"/>
    </w:pPr>
  </w:style>
  <w:style w:type="paragraph" w:styleId="Sommario5">
    <w:name w:val="toc 5"/>
    <w:basedOn w:val="Normale"/>
    <w:next w:val="Normale"/>
    <w:autoRedefine/>
    <w:uiPriority w:val="39"/>
    <w:unhideWhenUsed/>
    <w:rsid w:val="00E16819"/>
    <w:pPr>
      <w:spacing w:after="0"/>
      <w:ind w:left="800"/>
    </w:pPr>
  </w:style>
  <w:style w:type="paragraph" w:styleId="Sommario6">
    <w:name w:val="toc 6"/>
    <w:basedOn w:val="Normale"/>
    <w:next w:val="Normale"/>
    <w:autoRedefine/>
    <w:uiPriority w:val="39"/>
    <w:unhideWhenUsed/>
    <w:rsid w:val="00E16819"/>
    <w:pPr>
      <w:spacing w:after="0"/>
      <w:ind w:left="1000"/>
    </w:pPr>
  </w:style>
  <w:style w:type="paragraph" w:styleId="Sommario7">
    <w:name w:val="toc 7"/>
    <w:basedOn w:val="Normale"/>
    <w:next w:val="Normale"/>
    <w:autoRedefine/>
    <w:uiPriority w:val="39"/>
    <w:unhideWhenUsed/>
    <w:rsid w:val="00E16819"/>
    <w:pPr>
      <w:spacing w:after="0"/>
      <w:ind w:left="1200"/>
    </w:pPr>
  </w:style>
  <w:style w:type="paragraph" w:styleId="Sommario8">
    <w:name w:val="toc 8"/>
    <w:basedOn w:val="Normale"/>
    <w:next w:val="Normale"/>
    <w:autoRedefine/>
    <w:uiPriority w:val="39"/>
    <w:unhideWhenUsed/>
    <w:rsid w:val="00E16819"/>
    <w:pPr>
      <w:spacing w:after="0"/>
      <w:ind w:left="1400"/>
    </w:pPr>
  </w:style>
  <w:style w:type="paragraph" w:styleId="Sommario9">
    <w:name w:val="toc 9"/>
    <w:basedOn w:val="Normale"/>
    <w:next w:val="Normale"/>
    <w:autoRedefine/>
    <w:uiPriority w:val="39"/>
    <w:unhideWhenUsed/>
    <w:rsid w:val="00E16819"/>
    <w:pPr>
      <w:spacing w:after="0"/>
      <w:ind w:left="1600"/>
    </w:pPr>
  </w:style>
  <w:style w:type="character" w:customStyle="1" w:styleId="Titolo4Carattere">
    <w:name w:val="Titolo 4 Carattere"/>
    <w:basedOn w:val="Carpredefinitoparagrafo"/>
    <w:link w:val="Titolo4"/>
    <w:uiPriority w:val="9"/>
    <w:rsid w:val="007B7396"/>
    <w:rPr>
      <w:rFonts w:asciiTheme="minorHAnsi" w:eastAsiaTheme="majorEastAsia" w:hAnsiTheme="minorHAnsi" w:cstheme="majorBidi"/>
      <w:b/>
      <w:bCs/>
      <w:i/>
      <w:iCs/>
      <w:color w:val="E2001A"/>
    </w:rPr>
  </w:style>
  <w:style w:type="character" w:customStyle="1" w:styleId="Titolo5Carattere">
    <w:name w:val="Titolo 5 Carattere"/>
    <w:basedOn w:val="Carpredefinitoparagrafo"/>
    <w:link w:val="Titolo5"/>
    <w:uiPriority w:val="9"/>
    <w:rsid w:val="007B7396"/>
    <w:rPr>
      <w:rFonts w:asciiTheme="minorHAnsi" w:eastAsiaTheme="majorEastAsia" w:hAnsiTheme="minorHAnsi" w:cstheme="majorBidi"/>
      <w:color w:val="E2001A"/>
    </w:rPr>
  </w:style>
  <w:style w:type="character" w:customStyle="1" w:styleId="Titolo6Carattere">
    <w:name w:val="Titolo 6 Carattere"/>
    <w:basedOn w:val="Carpredefinitoparagrafo"/>
    <w:link w:val="Titolo6"/>
    <w:uiPriority w:val="9"/>
    <w:rsid w:val="007B7396"/>
    <w:rPr>
      <w:rFonts w:asciiTheme="minorHAnsi" w:eastAsiaTheme="majorEastAsia" w:hAnsiTheme="minorHAnsi" w:cstheme="majorBidi"/>
      <w:i/>
      <w:iCs/>
      <w:color w:val="E2001A"/>
    </w:rPr>
  </w:style>
  <w:style w:type="paragraph" w:styleId="Titolo">
    <w:name w:val="Title"/>
    <w:basedOn w:val="Copertina-Titoloavviso"/>
    <w:next w:val="Normale"/>
    <w:link w:val="TitoloCarattere"/>
    <w:uiPriority w:val="10"/>
    <w:qFormat/>
    <w:rsid w:val="003C2244"/>
  </w:style>
  <w:style w:type="character" w:customStyle="1" w:styleId="TitoloCarattere">
    <w:name w:val="Titolo Carattere"/>
    <w:basedOn w:val="Carpredefinitoparagrafo"/>
    <w:link w:val="Titolo"/>
    <w:uiPriority w:val="10"/>
    <w:rsid w:val="003C2244"/>
    <w:rPr>
      <w:rFonts w:asciiTheme="minorHAnsi" w:hAnsiTheme="minorHAnsi"/>
      <w:b/>
      <w:color w:val="94BB11"/>
      <w:sz w:val="60"/>
    </w:rPr>
  </w:style>
  <w:style w:type="paragraph" w:styleId="Sottotitolo">
    <w:name w:val="Subtitle"/>
    <w:basedOn w:val="Copertina-Altreinformazioni"/>
    <w:next w:val="Normale"/>
    <w:link w:val="SottotitoloCarattere"/>
    <w:uiPriority w:val="11"/>
    <w:qFormat/>
    <w:rsid w:val="003C2244"/>
  </w:style>
  <w:style w:type="character" w:customStyle="1" w:styleId="SottotitoloCarattere">
    <w:name w:val="Sottotitolo Carattere"/>
    <w:basedOn w:val="Carpredefinitoparagrafo"/>
    <w:link w:val="Sottotitolo"/>
    <w:uiPriority w:val="11"/>
    <w:rsid w:val="003C2244"/>
    <w:rPr>
      <w:rFonts w:asciiTheme="minorHAnsi" w:hAnsiTheme="minorHAnsi"/>
      <w:i/>
      <w:color w:val="94BB11"/>
      <w:sz w:val="36"/>
    </w:rPr>
  </w:style>
  <w:style w:type="character" w:styleId="Enfasiintensa">
    <w:name w:val="Intense Emphasis"/>
    <w:basedOn w:val="Carpredefinitoparagrafo"/>
    <w:uiPriority w:val="21"/>
    <w:qFormat/>
    <w:rsid w:val="007B7396"/>
    <w:rPr>
      <w:b/>
      <w:bCs/>
      <w:i/>
      <w:iCs/>
      <w:color w:val="E2001A"/>
    </w:rPr>
  </w:style>
  <w:style w:type="paragraph" w:styleId="Citazioneintensa">
    <w:name w:val="Intense Quote"/>
    <w:basedOn w:val="Normale"/>
    <w:next w:val="Normale"/>
    <w:link w:val="CitazioneintensaCarattere"/>
    <w:uiPriority w:val="30"/>
    <w:qFormat/>
    <w:rsid w:val="007B7396"/>
    <w:pPr>
      <w:pBdr>
        <w:bottom w:val="single" w:sz="4" w:space="4" w:color="4F81BD" w:themeColor="accent1"/>
      </w:pBdr>
      <w:spacing w:before="200" w:after="280"/>
      <w:ind w:left="936" w:right="936"/>
    </w:pPr>
    <w:rPr>
      <w:b/>
      <w:bCs/>
      <w:i/>
      <w:iCs/>
      <w:color w:val="E2001A"/>
    </w:rPr>
  </w:style>
  <w:style w:type="character" w:customStyle="1" w:styleId="CitazioneintensaCarattere">
    <w:name w:val="Citazione intensa Carattere"/>
    <w:basedOn w:val="Carpredefinitoparagrafo"/>
    <w:link w:val="Citazioneintensa"/>
    <w:uiPriority w:val="30"/>
    <w:rsid w:val="007B7396"/>
    <w:rPr>
      <w:rFonts w:asciiTheme="minorHAnsi" w:hAnsiTheme="minorHAnsi"/>
      <w:b/>
      <w:bCs/>
      <w:i/>
      <w:iCs/>
      <w:color w:val="E2001A"/>
    </w:rPr>
  </w:style>
  <w:style w:type="paragraph" w:styleId="Didascalia">
    <w:name w:val="caption"/>
    <w:basedOn w:val="Normale"/>
    <w:next w:val="Normale"/>
    <w:uiPriority w:val="35"/>
    <w:semiHidden/>
    <w:unhideWhenUsed/>
    <w:qFormat/>
    <w:rsid w:val="003C2244"/>
    <w:pPr>
      <w:spacing w:after="200" w:line="240" w:lineRule="auto"/>
    </w:pPr>
    <w:rPr>
      <w:b/>
      <w:bCs/>
      <w:color w:val="808080" w:themeColor="background1" w:themeShade="80"/>
      <w:sz w:val="18"/>
      <w:szCs w:val="18"/>
    </w:rPr>
  </w:style>
  <w:style w:type="character" w:styleId="Riferimentodelicato">
    <w:name w:val="Subtle Reference"/>
    <w:basedOn w:val="Carpredefinitoparagrafo"/>
    <w:uiPriority w:val="31"/>
    <w:qFormat/>
    <w:rsid w:val="007B7396"/>
    <w:rPr>
      <w:smallCaps/>
      <w:color w:val="E2001A"/>
      <w:u w:val="single"/>
    </w:rPr>
  </w:style>
  <w:style w:type="character" w:styleId="Riferimentointenso">
    <w:name w:val="Intense Reference"/>
    <w:basedOn w:val="Carpredefinitoparagrafo"/>
    <w:uiPriority w:val="32"/>
    <w:qFormat/>
    <w:rsid w:val="007B7396"/>
    <w:rPr>
      <w:b/>
      <w:bCs/>
      <w:smallCaps/>
      <w:color w:val="E2001A"/>
      <w:spacing w:val="5"/>
      <w:u w:val="single"/>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Podrozdzi"/>
    <w:basedOn w:val="Normale"/>
    <w:link w:val="TestonotaapidipaginaCarattere"/>
    <w:uiPriority w:val="99"/>
    <w:unhideWhenUsed/>
    <w:rsid w:val="00D41D94"/>
    <w:pPr>
      <w:spacing w:after="0" w:line="240" w:lineRule="auto"/>
      <w:jc w:val="left"/>
    </w:pPr>
    <w:rPr>
      <w:rFonts w:eastAsiaTheme="minorEastAsia" w:cstheme="minorBidi"/>
      <w:sz w:val="24"/>
      <w:szCs w:val="24"/>
      <w:lang w:eastAsia="it-IT"/>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rsid w:val="00D41D94"/>
    <w:rPr>
      <w:rFonts w:asciiTheme="minorHAnsi" w:eastAsiaTheme="minorEastAsia" w:hAnsiTheme="minorHAnsi" w:cstheme="minorBidi"/>
      <w:sz w:val="24"/>
      <w:szCs w:val="24"/>
      <w:lang w:eastAsia="it-IT"/>
    </w:rPr>
  </w:style>
  <w:style w:type="paragraph" w:styleId="Paragrafoelenco">
    <w:name w:val="List Paragraph"/>
    <w:basedOn w:val="Normale"/>
    <w:link w:val="ParagrafoelencoCarattere"/>
    <w:uiPriority w:val="34"/>
    <w:qFormat/>
    <w:rsid w:val="00D41D94"/>
    <w:pPr>
      <w:spacing w:after="0" w:line="240" w:lineRule="auto"/>
      <w:ind w:left="720"/>
      <w:contextualSpacing/>
      <w:jc w:val="left"/>
    </w:pPr>
    <w:rPr>
      <w:rFonts w:eastAsiaTheme="minorEastAsia" w:cstheme="minorBidi"/>
      <w:sz w:val="24"/>
      <w:szCs w:val="24"/>
      <w:lang w:eastAsia="it-IT"/>
    </w:rPr>
  </w:style>
  <w:style w:type="table" w:styleId="Grigliatabella">
    <w:name w:val="Table Grid"/>
    <w:basedOn w:val="Tabellanormale"/>
    <w:uiPriority w:val="39"/>
    <w:rsid w:val="00D41D94"/>
    <w:rPr>
      <w:rFonts w:eastAsia="Times New Roman"/>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foelencoCarattere">
    <w:name w:val="Paragrafo elenco Carattere"/>
    <w:link w:val="Paragrafoelenco"/>
    <w:uiPriority w:val="34"/>
    <w:rsid w:val="00D41D94"/>
    <w:rPr>
      <w:rFonts w:asciiTheme="minorHAnsi" w:eastAsiaTheme="minorEastAsia" w:hAnsiTheme="minorHAnsi" w:cstheme="minorBidi"/>
      <w:sz w:val="24"/>
      <w:szCs w:val="24"/>
      <w:lang w:eastAsia="it-IT"/>
    </w:rPr>
  </w:style>
  <w:style w:type="paragraph" w:customStyle="1" w:styleId="Paragrafoelenco1">
    <w:name w:val="Paragrafo elenco1"/>
    <w:basedOn w:val="Normale"/>
    <w:uiPriority w:val="99"/>
    <w:rsid w:val="00D41D94"/>
    <w:pPr>
      <w:suppressAutoHyphens/>
      <w:spacing w:after="160" w:line="252" w:lineRule="auto"/>
      <w:ind w:left="720"/>
      <w:jc w:val="left"/>
    </w:pPr>
    <w:rPr>
      <w:rFonts w:ascii="Calibri" w:eastAsia="SimSun" w:hAnsi="Calibri" w:cs="font300"/>
      <w:sz w:val="22"/>
      <w:szCs w:val="22"/>
      <w:lang w:eastAsia="ar-SA"/>
    </w:rPr>
  </w:style>
  <w:style w:type="character" w:styleId="Rimandonotaapidipagina">
    <w:name w:val="footnote reference"/>
    <w:aliases w:val="Footnote symbol,Rimando nota a piè di pagina1,Voetnootverwijzing,footnote sign,Rimando nota a piè di pagina-IMONT"/>
    <w:basedOn w:val="Carpredefinitoparagrafo"/>
    <w:uiPriority w:val="99"/>
    <w:unhideWhenUsed/>
    <w:rsid w:val="00D41D94"/>
    <w:rPr>
      <w:vertAlign w:val="superscript"/>
    </w:rPr>
  </w:style>
  <w:style w:type="paragraph" w:customStyle="1" w:styleId="Default">
    <w:name w:val="Default"/>
    <w:rsid w:val="009640E9"/>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www.regione.basilicata.it"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mailto:AOO-giunta@cert.regione.basilicata.it"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europa.basilicata.it/fse" TargetMode="External"/><Relationship Id="rId20" Type="http://schemas.openxmlformats.org/officeDocument/2006/relationships/hyperlink" Target="mailto:rpd@cert.regione.basilicata.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6.xml"/><Relationship Id="rId10" Type="http://schemas.openxmlformats.org/officeDocument/2006/relationships/footer" Target="footer1.xml"/><Relationship Id="rId19" Type="http://schemas.openxmlformats.org/officeDocument/2006/relationships/hyperlink" Target="mailto:rpd@regione.basilicata.it"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oter" Target="footer5.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footer5.xml.rels><?xml version="1.0" encoding="UTF-8" standalone="yes"?>
<Relationships xmlns="http://schemas.openxmlformats.org/package/2006/relationships"><Relationship Id="rId1" Type="http://schemas.openxmlformats.org/officeDocument/2006/relationships/image" Target="media/image10.png"/></Relationships>
</file>

<file path=word/_rels/footer6.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8.png"/><Relationship Id="rId1" Type="http://schemas.openxmlformats.org/officeDocument/2006/relationships/image" Target="media/image1.png"/><Relationship Id="rId4"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E:\dropbox\AT%20Basilicata\ADG\nuovo%20sigeco\sigeco%20vigente\modifiche%20da%20avviare\1.5\All%2015%20Manuale%20AdG\15_6%20Format%20Avviso%20rev.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0AE25-72D0-4203-B8CD-A9F54A3E8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15_6 Format Avviso rev</Template>
  <TotalTime>0</TotalTime>
  <Pages>3</Pages>
  <Words>11491</Words>
  <Characters>65505</Characters>
  <Application>Microsoft Office Word</Application>
  <DocSecurity>0</DocSecurity>
  <Lines>545</Lines>
  <Paragraphs>153</Paragraphs>
  <ScaleCrop>false</ScaleCrop>
  <HeadingPairs>
    <vt:vector size="2" baseType="variant">
      <vt:variant>
        <vt:lpstr>Titolo</vt:lpstr>
      </vt:variant>
      <vt:variant>
        <vt:i4>1</vt:i4>
      </vt:variant>
    </vt:vector>
  </HeadingPairs>
  <TitlesOfParts>
    <vt:vector size="1" baseType="lpstr">
      <vt:lpstr/>
    </vt:vector>
  </TitlesOfParts>
  <LinksUpToDate>false</LinksUpToDate>
  <CharactersWithSpaces>76843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2018-11-30T10:29:00Z</dcterms:created>
  <dcterms:modified xsi:type="dcterms:W3CDTF">2019-04-10T09:28:00Z</dcterms:modified>
</cp:coreProperties>
</file>